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D53A8E" w:rsidRPr="009131F6" w:rsidRDefault="00336FD1" w:rsidP="002A4AEC">
      <w:pPr>
        <w:spacing w:after="0"/>
        <w:ind w:left="6379" w:right="-2" w:firstLine="709"/>
        <w:jc w:val="right"/>
        <w:rPr>
          <w:rFonts w:ascii="Arial" w:hAnsi="Arial" w:cs="Arial"/>
        </w:rPr>
      </w:pPr>
      <w:bookmarkStart w:id="0" w:name="_GoBack"/>
      <w:bookmarkEnd w:id="0"/>
      <w:r w:rsidRPr="009131F6">
        <w:rPr>
          <w:rFonts w:ascii="Arial" w:hAnsi="Arial" w:cs="Arial"/>
          <w:b/>
        </w:rPr>
        <w:tab/>
      </w:r>
      <w:r w:rsidRPr="009131F6">
        <w:rPr>
          <w:rFonts w:ascii="Arial" w:hAnsi="Arial" w:cs="Arial"/>
        </w:rPr>
        <w:t>Egz. Nr …….</w:t>
      </w:r>
    </w:p>
    <w:p w:rsidR="0062521E" w:rsidRPr="009131F6" w:rsidRDefault="0062521E" w:rsidP="00F82120">
      <w:pPr>
        <w:tabs>
          <w:tab w:val="left" w:pos="5090"/>
        </w:tabs>
        <w:spacing w:after="0"/>
        <w:rPr>
          <w:rFonts w:ascii="Arial" w:hAnsi="Arial" w:cs="Arial"/>
        </w:rPr>
      </w:pPr>
    </w:p>
    <w:p w:rsidR="00336FD1" w:rsidRDefault="00336FD1" w:rsidP="002A4AEC">
      <w:pPr>
        <w:spacing w:after="0"/>
        <w:jc w:val="center"/>
        <w:rPr>
          <w:rFonts w:ascii="Arial" w:hAnsi="Arial" w:cs="Arial"/>
        </w:rPr>
      </w:pPr>
      <w:r w:rsidRPr="009131F6">
        <w:rPr>
          <w:rFonts w:ascii="Arial" w:hAnsi="Arial" w:cs="Arial"/>
          <w:b/>
        </w:rPr>
        <w:t>UMOWA NR ...........................</w:t>
      </w:r>
    </w:p>
    <w:p w:rsidR="00CA2054" w:rsidRPr="002A4AEC" w:rsidRDefault="002A4AEC" w:rsidP="002A4AEC">
      <w:pPr>
        <w:spacing w:after="0"/>
        <w:jc w:val="center"/>
        <w:rPr>
          <w:rFonts w:ascii="Arial" w:hAnsi="Arial" w:cs="Arial"/>
        </w:rPr>
      </w:pPr>
      <w:r>
        <w:rPr>
          <w:rFonts w:ascii="Arial" w:hAnsi="Arial" w:cs="Arial"/>
        </w:rPr>
        <w:t xml:space="preserve">pod nazwą </w:t>
      </w:r>
      <w:r w:rsidR="00CA2054" w:rsidRPr="009131F6">
        <w:rPr>
          <w:rFonts w:ascii="Arial" w:hAnsi="Arial" w:cs="Arial"/>
          <w:b/>
          <w:sz w:val="24"/>
          <w:szCs w:val="24"/>
        </w:rPr>
        <w:br/>
        <w:t xml:space="preserve">Przygotowanie </w:t>
      </w:r>
      <w:r w:rsidR="009131F6" w:rsidRPr="009131F6">
        <w:rPr>
          <w:rFonts w:ascii="Arial" w:hAnsi="Arial" w:cs="Arial"/>
          <w:b/>
          <w:sz w:val="24"/>
          <w:szCs w:val="24"/>
        </w:rPr>
        <w:t xml:space="preserve">cystern paliwowych i </w:t>
      </w:r>
      <w:r w:rsidR="00CA2054" w:rsidRPr="009131F6">
        <w:rPr>
          <w:rFonts w:ascii="Arial" w:hAnsi="Arial" w:cs="Arial"/>
          <w:b/>
          <w:sz w:val="24"/>
          <w:szCs w:val="24"/>
        </w:rPr>
        <w:t xml:space="preserve">stacji paliw do </w:t>
      </w:r>
      <w:r w:rsidR="009131F6" w:rsidRPr="009131F6">
        <w:rPr>
          <w:rFonts w:ascii="Arial" w:hAnsi="Arial" w:cs="Arial"/>
          <w:b/>
          <w:sz w:val="24"/>
          <w:szCs w:val="24"/>
        </w:rPr>
        <w:t>badań dozorowych</w:t>
      </w:r>
      <w:r w:rsidR="00CA2054" w:rsidRPr="009131F6">
        <w:rPr>
          <w:rFonts w:ascii="Arial" w:hAnsi="Arial" w:cs="Arial"/>
          <w:b/>
          <w:sz w:val="24"/>
          <w:szCs w:val="24"/>
        </w:rPr>
        <w:t xml:space="preserve"> przez Wojskowy Dozór Techniczny i legalizacja </w:t>
      </w:r>
      <w:r w:rsidR="009131F6" w:rsidRPr="009131F6">
        <w:rPr>
          <w:rFonts w:ascii="Arial" w:hAnsi="Arial" w:cs="Arial"/>
          <w:b/>
          <w:sz w:val="24"/>
          <w:szCs w:val="24"/>
        </w:rPr>
        <w:t>dystrybutorów (odmierzaczy)</w:t>
      </w:r>
      <w:r w:rsidR="00CA2054" w:rsidRPr="009131F6">
        <w:rPr>
          <w:rFonts w:ascii="Arial" w:hAnsi="Arial" w:cs="Arial"/>
          <w:b/>
          <w:sz w:val="24"/>
          <w:szCs w:val="24"/>
        </w:rPr>
        <w:t xml:space="preserve"> przez Urząd Miar</w:t>
      </w:r>
      <w:r>
        <w:rPr>
          <w:rFonts w:ascii="Arial" w:hAnsi="Arial" w:cs="Arial"/>
          <w:b/>
          <w:sz w:val="24"/>
          <w:szCs w:val="24"/>
        </w:rPr>
        <w:t xml:space="preserve">, </w:t>
      </w:r>
    </w:p>
    <w:p w:rsidR="00336FD1" w:rsidRPr="009131F6" w:rsidRDefault="00E67947" w:rsidP="00F82120">
      <w:pPr>
        <w:spacing w:after="0"/>
        <w:ind w:hanging="142"/>
        <w:rPr>
          <w:rFonts w:ascii="Arial" w:hAnsi="Arial" w:cs="Arial"/>
          <w:b/>
          <w:sz w:val="24"/>
          <w:szCs w:val="24"/>
          <w:lang w:eastAsia="en-US"/>
        </w:rPr>
      </w:pPr>
      <w:r w:rsidRPr="009131F6">
        <w:rPr>
          <w:rFonts w:ascii="Arial" w:hAnsi="Arial" w:cs="Arial"/>
          <w:b/>
          <w:sz w:val="24"/>
          <w:szCs w:val="24"/>
          <w:lang w:eastAsia="en-US"/>
        </w:rPr>
        <w:t xml:space="preserve">               </w:t>
      </w:r>
    </w:p>
    <w:p w:rsidR="00336FD1" w:rsidRPr="002A4AEC" w:rsidRDefault="002A4AEC" w:rsidP="002A4AEC">
      <w:pPr>
        <w:pStyle w:val="Tekstpodstawowy"/>
        <w:spacing w:after="0"/>
        <w:jc w:val="both"/>
        <w:rPr>
          <w:rFonts w:ascii="Arial" w:hAnsi="Arial" w:cs="Arial"/>
        </w:rPr>
      </w:pPr>
      <w:r>
        <w:rPr>
          <w:rFonts w:ascii="Arial" w:hAnsi="Arial" w:cs="Arial"/>
          <w:lang w:val="pl-PL"/>
        </w:rPr>
        <w:lastRenderedPageBreak/>
        <w:t>z</w:t>
      </w:r>
      <w:r w:rsidR="00336FD1" w:rsidRPr="009131F6">
        <w:rPr>
          <w:rFonts w:ascii="Arial" w:hAnsi="Arial" w:cs="Arial"/>
          <w:lang w:val="pl-PL"/>
        </w:rPr>
        <w:t>awarta</w:t>
      </w:r>
      <w:r w:rsidR="00336FD1" w:rsidRPr="009131F6">
        <w:rPr>
          <w:rFonts w:ascii="Arial" w:hAnsi="Arial" w:cs="Arial"/>
        </w:rPr>
        <w:t xml:space="preserve"> w dniu ……………………... w R</w:t>
      </w:r>
      <w:r w:rsidR="00CA2054" w:rsidRPr="009131F6">
        <w:rPr>
          <w:rFonts w:ascii="Arial" w:hAnsi="Arial" w:cs="Arial"/>
        </w:rPr>
        <w:t>ząsce k/Krakowa, ul. Krakowska 1</w:t>
      </w:r>
      <w:r w:rsidR="00336FD1" w:rsidRPr="009131F6">
        <w:rPr>
          <w:rFonts w:ascii="Arial" w:hAnsi="Arial" w:cs="Arial"/>
        </w:rPr>
        <w:t>, w wyniku postępowania</w:t>
      </w:r>
      <w:r w:rsidR="00336FD1" w:rsidRPr="009131F6">
        <w:rPr>
          <w:rFonts w:ascii="Arial" w:hAnsi="Arial" w:cs="Arial"/>
          <w:lang w:val="pl-PL"/>
        </w:rPr>
        <w:t xml:space="preserve"> </w:t>
      </w:r>
      <w:r w:rsidR="00336FD1" w:rsidRPr="009131F6">
        <w:rPr>
          <w:rFonts w:ascii="Arial" w:hAnsi="Arial" w:cs="Arial"/>
        </w:rPr>
        <w:t xml:space="preserve">o udzielenie zamówienia publicznego w trybie </w:t>
      </w:r>
      <w:r w:rsidR="00D4202C" w:rsidRPr="009131F6">
        <w:rPr>
          <w:rFonts w:ascii="Arial" w:hAnsi="Arial" w:cs="Arial"/>
          <w:lang w:val="pl-PL"/>
        </w:rPr>
        <w:t>zapytania ofertowego</w:t>
      </w:r>
      <w:r w:rsidR="00336FD1" w:rsidRPr="009131F6">
        <w:rPr>
          <w:rFonts w:ascii="Arial" w:hAnsi="Arial" w:cs="Arial"/>
        </w:rPr>
        <w:t xml:space="preserve"> pomiędzy:</w:t>
      </w:r>
    </w:p>
    <w:p w:rsidR="00336FD1" w:rsidRPr="009131F6" w:rsidRDefault="00C95C55" w:rsidP="00F82120">
      <w:pPr>
        <w:spacing w:after="0"/>
        <w:jc w:val="both"/>
        <w:rPr>
          <w:rFonts w:ascii="Arial" w:hAnsi="Arial" w:cs="Arial"/>
        </w:rPr>
      </w:pPr>
      <w:r w:rsidRPr="009131F6">
        <w:rPr>
          <w:rFonts w:ascii="Arial" w:hAnsi="Arial" w:cs="Arial"/>
          <w:b/>
        </w:rPr>
        <w:t xml:space="preserve">Skarbem Państwa - </w:t>
      </w:r>
      <w:r w:rsidR="00336FD1" w:rsidRPr="009131F6">
        <w:rPr>
          <w:rFonts w:ascii="Arial" w:hAnsi="Arial" w:cs="Arial"/>
          <w:b/>
        </w:rPr>
        <w:t>35 Wojskowym Oddziałem Gospodarczym</w:t>
      </w:r>
      <w:r w:rsidR="00336FD1" w:rsidRPr="009131F6">
        <w:rPr>
          <w:rFonts w:ascii="Arial" w:hAnsi="Arial" w:cs="Arial"/>
        </w:rPr>
        <w:t xml:space="preserve"> </w:t>
      </w:r>
      <w:r w:rsidR="00336FD1" w:rsidRPr="00944F62">
        <w:rPr>
          <w:rFonts w:ascii="Arial" w:hAnsi="Arial" w:cs="Arial"/>
        </w:rPr>
        <w:t xml:space="preserve">z siedzibą </w:t>
      </w:r>
      <w:r w:rsidR="009C7308" w:rsidRPr="00944F62">
        <w:rPr>
          <w:rFonts w:ascii="Arial" w:hAnsi="Arial" w:cs="Arial"/>
        </w:rPr>
        <w:br/>
      </w:r>
      <w:r w:rsidR="00336FD1" w:rsidRPr="00944F62">
        <w:rPr>
          <w:rFonts w:ascii="Arial" w:hAnsi="Arial" w:cs="Arial"/>
        </w:rPr>
        <w:t xml:space="preserve">w </w:t>
      </w:r>
      <w:r w:rsidR="002A4AEC" w:rsidRPr="00944F62">
        <w:rPr>
          <w:rFonts w:ascii="Arial" w:hAnsi="Arial" w:cs="Arial"/>
        </w:rPr>
        <w:t xml:space="preserve">Krakowie , pod adresem: </w:t>
      </w:r>
      <w:r w:rsidR="00336FD1" w:rsidRPr="00944F62">
        <w:rPr>
          <w:rFonts w:ascii="Arial" w:hAnsi="Arial" w:cs="Arial"/>
        </w:rPr>
        <w:t>Rz</w:t>
      </w:r>
      <w:r w:rsidR="002A4AEC" w:rsidRPr="00944F62">
        <w:rPr>
          <w:rFonts w:ascii="Arial" w:hAnsi="Arial" w:cs="Arial"/>
        </w:rPr>
        <w:t xml:space="preserve">ąska </w:t>
      </w:r>
      <w:r w:rsidR="00336FD1" w:rsidRPr="00944F62">
        <w:rPr>
          <w:rFonts w:ascii="Arial" w:hAnsi="Arial" w:cs="Arial"/>
        </w:rPr>
        <w:t xml:space="preserve">, ul. Krakowska </w:t>
      </w:r>
      <w:r w:rsidR="00CA2054" w:rsidRPr="00944F62">
        <w:rPr>
          <w:rFonts w:ascii="Arial" w:hAnsi="Arial" w:cs="Arial"/>
        </w:rPr>
        <w:t>1</w:t>
      </w:r>
      <w:r w:rsidR="00336FD1" w:rsidRPr="00944F62">
        <w:rPr>
          <w:rFonts w:ascii="Arial" w:hAnsi="Arial" w:cs="Arial"/>
        </w:rPr>
        <w:t xml:space="preserve">, 30-901 Kraków, </w:t>
      </w:r>
      <w:r w:rsidR="002A4AEC" w:rsidRPr="00944F62">
        <w:rPr>
          <w:rFonts w:ascii="Arial" w:hAnsi="Arial" w:cs="Arial"/>
        </w:rPr>
        <w:t>posiadającym</w:t>
      </w:r>
      <w:r w:rsidR="002A4AEC" w:rsidRPr="002A4AEC">
        <w:rPr>
          <w:rFonts w:ascii="Arial" w:hAnsi="Arial" w:cs="Arial"/>
          <w:color w:val="FF0000"/>
        </w:rPr>
        <w:t xml:space="preserve"> </w:t>
      </w:r>
      <w:r w:rsidR="002A4AEC">
        <w:rPr>
          <w:rFonts w:ascii="Arial" w:hAnsi="Arial" w:cs="Arial"/>
        </w:rPr>
        <w:t xml:space="preserve"> </w:t>
      </w:r>
      <w:r w:rsidR="00336FD1" w:rsidRPr="009131F6">
        <w:rPr>
          <w:rFonts w:ascii="Arial" w:hAnsi="Arial" w:cs="Arial"/>
        </w:rPr>
        <w:t>NIP 513-02-22-434 oraz REGON 121506645, reprezentowanym przez:</w:t>
      </w:r>
    </w:p>
    <w:p w:rsidR="00336FD1" w:rsidRPr="009131F6" w:rsidRDefault="00336FD1" w:rsidP="00F82120">
      <w:pPr>
        <w:spacing w:after="0"/>
        <w:jc w:val="both"/>
        <w:rPr>
          <w:rFonts w:ascii="Arial" w:hAnsi="Arial" w:cs="Arial"/>
        </w:rPr>
      </w:pPr>
      <w:r w:rsidRPr="009131F6">
        <w:rPr>
          <w:rFonts w:ascii="Arial" w:hAnsi="Arial" w:cs="Arial"/>
          <w:b/>
        </w:rPr>
        <w:t>Komendanta</w:t>
      </w:r>
      <w:r w:rsidRPr="009131F6">
        <w:rPr>
          <w:rFonts w:ascii="Arial" w:hAnsi="Arial" w:cs="Arial"/>
        </w:rPr>
        <w:t xml:space="preserve"> </w:t>
      </w:r>
      <w:r w:rsidR="002A4AEC">
        <w:rPr>
          <w:rFonts w:ascii="Arial" w:hAnsi="Arial" w:cs="Arial"/>
        </w:rPr>
        <w:t xml:space="preserve"> -  …………….</w:t>
      </w:r>
      <w:r w:rsidRPr="009131F6">
        <w:rPr>
          <w:rFonts w:ascii="Arial" w:hAnsi="Arial" w:cs="Arial"/>
        </w:rPr>
        <w:t>……………</w:t>
      </w:r>
      <w:r w:rsidR="00471BDC" w:rsidRPr="009131F6">
        <w:rPr>
          <w:rFonts w:ascii="Arial" w:hAnsi="Arial" w:cs="Arial"/>
        </w:rPr>
        <w:t>…….</w:t>
      </w:r>
    </w:p>
    <w:p w:rsidR="005E165F" w:rsidRPr="002A4AEC" w:rsidRDefault="00336FD1" w:rsidP="00F82120">
      <w:pPr>
        <w:spacing w:after="0"/>
        <w:jc w:val="both"/>
        <w:rPr>
          <w:rFonts w:ascii="Arial" w:hAnsi="Arial" w:cs="Arial"/>
          <w:b/>
          <w:color w:val="FF0000"/>
        </w:rPr>
      </w:pPr>
      <w:r w:rsidRPr="009131F6">
        <w:rPr>
          <w:rFonts w:ascii="Arial" w:hAnsi="Arial" w:cs="Arial"/>
        </w:rPr>
        <w:t xml:space="preserve">zwanym dalej </w:t>
      </w:r>
      <w:r w:rsidR="00471BDC" w:rsidRPr="009131F6">
        <w:rPr>
          <w:rFonts w:ascii="Arial" w:hAnsi="Arial" w:cs="Arial"/>
          <w:b/>
        </w:rPr>
        <w:t>„ZAMAWIAJĄCYM”,</w:t>
      </w:r>
    </w:p>
    <w:p w:rsidR="00336FD1" w:rsidRPr="009131F6" w:rsidRDefault="00BE222E" w:rsidP="00F82120">
      <w:pPr>
        <w:pStyle w:val="Lista"/>
        <w:spacing w:after="0"/>
        <w:rPr>
          <w:rFonts w:ascii="Arial" w:hAnsi="Arial" w:cs="Arial"/>
        </w:rPr>
      </w:pPr>
      <w:r w:rsidRPr="009131F6">
        <w:rPr>
          <w:rFonts w:ascii="Arial" w:hAnsi="Arial" w:cs="Arial"/>
        </w:rPr>
        <w:t>a</w:t>
      </w:r>
    </w:p>
    <w:p w:rsidR="00336FD1" w:rsidRPr="009131F6" w:rsidRDefault="007A550A" w:rsidP="00F82120">
      <w:pPr>
        <w:pStyle w:val="Lista"/>
        <w:tabs>
          <w:tab w:val="left" w:leader="dot" w:pos="9072"/>
        </w:tabs>
        <w:spacing w:after="0"/>
        <w:ind w:left="0" w:firstLine="0"/>
        <w:rPr>
          <w:rFonts w:ascii="Arial" w:hAnsi="Arial" w:cs="Arial"/>
        </w:rPr>
      </w:pPr>
      <w:r w:rsidRPr="009131F6">
        <w:rPr>
          <w:rFonts w:ascii="Arial" w:hAnsi="Arial" w:cs="Arial"/>
        </w:rPr>
        <w:t>……………………………………………………………………………………………………</w:t>
      </w:r>
      <w:r w:rsidR="00471BDC" w:rsidRPr="009131F6">
        <w:rPr>
          <w:rFonts w:ascii="Arial" w:hAnsi="Arial" w:cs="Arial"/>
        </w:rPr>
        <w:t>.</w:t>
      </w:r>
      <w:r w:rsidRPr="009131F6">
        <w:rPr>
          <w:rFonts w:ascii="Arial" w:hAnsi="Arial" w:cs="Arial"/>
        </w:rPr>
        <w:t>………….…………………………………………………………………………………………</w:t>
      </w:r>
    </w:p>
    <w:p w:rsidR="00336FD1" w:rsidRPr="009131F6" w:rsidRDefault="00293A8F" w:rsidP="00F82120">
      <w:pPr>
        <w:pStyle w:val="Tekstpodstawowy"/>
        <w:tabs>
          <w:tab w:val="left" w:leader="dot" w:pos="9072"/>
        </w:tabs>
        <w:spacing w:after="0"/>
        <w:rPr>
          <w:rFonts w:ascii="Arial" w:hAnsi="Arial" w:cs="Arial"/>
        </w:rPr>
      </w:pPr>
      <w:r w:rsidRPr="009131F6">
        <w:rPr>
          <w:rFonts w:ascii="Arial" w:hAnsi="Arial" w:cs="Arial"/>
        </w:rPr>
        <w:t>wpisanym do KRS</w:t>
      </w:r>
      <w:r w:rsidR="00C95C55" w:rsidRPr="009131F6">
        <w:rPr>
          <w:rFonts w:ascii="Arial" w:hAnsi="Arial" w:cs="Arial"/>
          <w:lang w:val="pl-PL"/>
        </w:rPr>
        <w:t>/CEIDG</w:t>
      </w:r>
      <w:r w:rsidR="00336FD1" w:rsidRPr="009131F6">
        <w:rPr>
          <w:rFonts w:ascii="Arial" w:hAnsi="Arial" w:cs="Arial"/>
        </w:rPr>
        <w:t xml:space="preserve"> pod nr</w:t>
      </w:r>
      <w:r w:rsidRPr="009131F6">
        <w:rPr>
          <w:rFonts w:ascii="Arial" w:hAnsi="Arial" w:cs="Arial"/>
          <w:lang w:val="pl-PL"/>
        </w:rPr>
        <w:t xml:space="preserve"> </w:t>
      </w:r>
      <w:r w:rsidR="00D4307D" w:rsidRPr="009131F6">
        <w:rPr>
          <w:rFonts w:ascii="Arial" w:hAnsi="Arial" w:cs="Arial"/>
          <w:strike/>
          <w:lang w:val="pl-PL"/>
        </w:rPr>
        <w:t xml:space="preserve"> </w:t>
      </w:r>
      <w:r w:rsidRPr="009131F6">
        <w:rPr>
          <w:rFonts w:ascii="Arial" w:hAnsi="Arial" w:cs="Arial"/>
          <w:strike/>
          <w:lang w:val="pl-PL"/>
        </w:rPr>
        <w:t xml:space="preserve"> </w:t>
      </w:r>
      <w:r w:rsidR="00EC7047" w:rsidRPr="009131F6">
        <w:rPr>
          <w:rFonts w:ascii="Arial" w:hAnsi="Arial" w:cs="Arial"/>
          <w:iCs/>
          <w:lang w:val="pl-PL"/>
        </w:rPr>
        <w:t>……………………</w:t>
      </w:r>
      <w:r w:rsidR="00336FD1" w:rsidRPr="009131F6">
        <w:rPr>
          <w:rFonts w:ascii="Arial" w:hAnsi="Arial" w:cs="Arial"/>
          <w:lang w:val="pl-PL"/>
        </w:rPr>
        <w:t>,</w:t>
      </w:r>
    </w:p>
    <w:p w:rsidR="00336FD1" w:rsidRPr="009131F6" w:rsidRDefault="002A4AEC" w:rsidP="00F82120">
      <w:pPr>
        <w:pStyle w:val="Tekstpodstawowy"/>
        <w:tabs>
          <w:tab w:val="left" w:leader="dot" w:pos="9072"/>
        </w:tabs>
        <w:spacing w:after="0"/>
        <w:rPr>
          <w:rFonts w:ascii="Arial" w:hAnsi="Arial" w:cs="Arial"/>
        </w:rPr>
      </w:pPr>
      <w:r w:rsidRPr="00944F62">
        <w:rPr>
          <w:rFonts w:ascii="Arial" w:hAnsi="Arial" w:cs="Arial"/>
        </w:rPr>
        <w:t>posiadającym</w:t>
      </w:r>
      <w:r w:rsidRPr="002A4AEC">
        <w:rPr>
          <w:rFonts w:ascii="Arial" w:hAnsi="Arial" w:cs="Arial"/>
          <w:color w:val="FF0000"/>
        </w:rPr>
        <w:t xml:space="preserve"> </w:t>
      </w:r>
      <w:r w:rsidR="00336FD1" w:rsidRPr="009131F6">
        <w:rPr>
          <w:rFonts w:ascii="Arial" w:hAnsi="Arial" w:cs="Arial"/>
        </w:rPr>
        <w:t xml:space="preserve"> NIP</w:t>
      </w:r>
      <w:r w:rsidR="00293A8F" w:rsidRPr="009131F6">
        <w:rPr>
          <w:rFonts w:ascii="Arial" w:hAnsi="Arial" w:cs="Arial"/>
          <w:lang w:val="pl-PL"/>
        </w:rPr>
        <w:t xml:space="preserve"> </w:t>
      </w:r>
      <w:r w:rsidR="00293A8F" w:rsidRPr="009131F6">
        <w:rPr>
          <w:rFonts w:ascii="Arial" w:hAnsi="Arial" w:cs="Arial"/>
          <w:strike/>
          <w:lang w:val="pl-PL"/>
        </w:rPr>
        <w:t xml:space="preserve">  </w:t>
      </w:r>
      <w:r w:rsidR="00293A8F" w:rsidRPr="009131F6">
        <w:rPr>
          <w:rFonts w:ascii="Arial" w:hAnsi="Arial" w:cs="Arial"/>
          <w:lang w:val="pl-PL"/>
        </w:rPr>
        <w:t xml:space="preserve"> </w:t>
      </w:r>
      <w:r w:rsidR="00EC7047" w:rsidRPr="009131F6">
        <w:rPr>
          <w:rFonts w:ascii="Arial" w:hAnsi="Arial" w:cs="Arial"/>
          <w:lang w:val="pl-PL"/>
        </w:rPr>
        <w:t>………………</w:t>
      </w:r>
      <w:r w:rsidR="00336FD1" w:rsidRPr="009131F6">
        <w:rPr>
          <w:rFonts w:ascii="Arial" w:hAnsi="Arial" w:cs="Arial"/>
          <w:lang w:val="pl-PL"/>
        </w:rPr>
        <w:t>,</w:t>
      </w:r>
    </w:p>
    <w:p w:rsidR="00336FD1" w:rsidRPr="009131F6" w:rsidRDefault="00336FD1" w:rsidP="00F82120">
      <w:pPr>
        <w:pStyle w:val="Tekstpodstawowy"/>
        <w:tabs>
          <w:tab w:val="left" w:leader="dot" w:pos="9072"/>
        </w:tabs>
        <w:spacing w:after="0"/>
        <w:rPr>
          <w:rFonts w:ascii="Arial" w:hAnsi="Arial" w:cs="Arial"/>
          <w:lang w:val="pl-PL"/>
        </w:rPr>
      </w:pPr>
      <w:r w:rsidRPr="009131F6">
        <w:rPr>
          <w:rFonts w:ascii="Arial" w:hAnsi="Arial" w:cs="Arial"/>
        </w:rPr>
        <w:t>oraz</w:t>
      </w:r>
      <w:r w:rsidRPr="009131F6">
        <w:rPr>
          <w:rFonts w:ascii="Arial" w:hAnsi="Arial" w:cs="Arial"/>
          <w:lang w:val="pl-PL"/>
        </w:rPr>
        <w:t xml:space="preserve"> </w:t>
      </w:r>
      <w:r w:rsidRPr="009131F6">
        <w:rPr>
          <w:rFonts w:ascii="Arial" w:hAnsi="Arial" w:cs="Arial"/>
        </w:rPr>
        <w:t xml:space="preserve">Regon </w:t>
      </w:r>
      <w:r w:rsidR="00293A8F" w:rsidRPr="009131F6">
        <w:rPr>
          <w:rFonts w:ascii="Arial" w:hAnsi="Arial" w:cs="Arial"/>
          <w:strike/>
          <w:lang w:val="pl-PL"/>
        </w:rPr>
        <w:t xml:space="preserve">  </w:t>
      </w:r>
      <w:r w:rsidR="00EC7047" w:rsidRPr="009131F6">
        <w:rPr>
          <w:rFonts w:ascii="Arial" w:hAnsi="Arial" w:cs="Arial"/>
          <w:lang w:val="pl-PL"/>
        </w:rPr>
        <w:t>……………………..</w:t>
      </w:r>
      <w:r w:rsidRPr="009131F6">
        <w:rPr>
          <w:rFonts w:ascii="Arial" w:hAnsi="Arial" w:cs="Arial"/>
        </w:rPr>
        <w:t>,</w:t>
      </w:r>
    </w:p>
    <w:p w:rsidR="00336FD1" w:rsidRPr="009131F6" w:rsidRDefault="00336FD1" w:rsidP="00F82120">
      <w:pPr>
        <w:pStyle w:val="Tekstpodstawowy"/>
        <w:tabs>
          <w:tab w:val="left" w:leader="dot" w:pos="9072"/>
        </w:tabs>
        <w:spacing w:after="0"/>
        <w:rPr>
          <w:rFonts w:ascii="Arial" w:hAnsi="Arial" w:cs="Arial"/>
          <w:lang w:val="pl-PL"/>
        </w:rPr>
      </w:pPr>
      <w:r w:rsidRPr="009131F6">
        <w:rPr>
          <w:rFonts w:ascii="Arial" w:hAnsi="Arial" w:cs="Arial"/>
        </w:rPr>
        <w:t>reprezentowanym przez:</w:t>
      </w:r>
    </w:p>
    <w:p w:rsidR="00336FD1" w:rsidRPr="009131F6" w:rsidRDefault="00336FD1" w:rsidP="00F82120">
      <w:pPr>
        <w:pStyle w:val="Tekstpodstawowy"/>
        <w:tabs>
          <w:tab w:val="left" w:leader="dot" w:pos="9072"/>
        </w:tabs>
        <w:spacing w:after="0"/>
        <w:rPr>
          <w:rFonts w:ascii="Arial" w:hAnsi="Arial" w:cs="Arial"/>
        </w:rPr>
      </w:pPr>
      <w:r w:rsidRPr="009131F6">
        <w:rPr>
          <w:rFonts w:ascii="Arial" w:hAnsi="Arial" w:cs="Arial"/>
          <w:b/>
          <w:lang w:val="pl-PL"/>
        </w:rPr>
        <w:t>……………………………………………………………..</w:t>
      </w:r>
    </w:p>
    <w:p w:rsidR="00336FD1" w:rsidRPr="009131F6" w:rsidRDefault="00336FD1" w:rsidP="00F82120">
      <w:pPr>
        <w:pStyle w:val="Tekstpodstawowy"/>
        <w:tabs>
          <w:tab w:val="left" w:leader="dot" w:pos="9072"/>
        </w:tabs>
        <w:spacing w:after="0"/>
        <w:rPr>
          <w:rFonts w:ascii="Arial" w:hAnsi="Arial" w:cs="Arial"/>
          <w:b/>
          <w:lang w:val="pl-PL"/>
        </w:rPr>
      </w:pPr>
    </w:p>
    <w:p w:rsidR="00336FD1" w:rsidRPr="009131F6" w:rsidRDefault="00336FD1" w:rsidP="00F82120">
      <w:pPr>
        <w:pStyle w:val="Zwrotgrzecznociowy"/>
        <w:spacing w:after="0"/>
        <w:rPr>
          <w:rFonts w:ascii="Arial" w:hAnsi="Arial" w:cs="Arial"/>
          <w:lang w:val="pl-PL"/>
        </w:rPr>
      </w:pPr>
      <w:r w:rsidRPr="009131F6">
        <w:rPr>
          <w:rFonts w:ascii="Arial" w:hAnsi="Arial" w:cs="Arial"/>
        </w:rPr>
        <w:t xml:space="preserve">zwanym dalej </w:t>
      </w:r>
      <w:r w:rsidRPr="009131F6">
        <w:rPr>
          <w:rFonts w:ascii="Arial" w:hAnsi="Arial" w:cs="Arial"/>
          <w:b/>
        </w:rPr>
        <w:t>„WYKONAWCĄ”,</w:t>
      </w:r>
    </w:p>
    <w:p w:rsidR="00F451D7" w:rsidRPr="009131F6" w:rsidRDefault="00F451D7" w:rsidP="00F82120">
      <w:pPr>
        <w:pStyle w:val="Tekstpodstawowy"/>
        <w:spacing w:after="0"/>
        <w:jc w:val="both"/>
        <w:rPr>
          <w:rFonts w:ascii="Arial" w:hAnsi="Arial" w:cs="Arial"/>
        </w:rPr>
      </w:pPr>
    </w:p>
    <w:p w:rsidR="00D4202C" w:rsidRPr="009131F6" w:rsidRDefault="00C44B33" w:rsidP="002A4AEC">
      <w:pPr>
        <w:pStyle w:val="Tekstpodstawowy"/>
        <w:spacing w:after="0"/>
        <w:jc w:val="both"/>
        <w:rPr>
          <w:rFonts w:ascii="Arial" w:hAnsi="Arial" w:cs="Arial"/>
          <w:lang w:val="pl-PL"/>
        </w:rPr>
      </w:pPr>
      <w:r w:rsidRPr="009131F6">
        <w:rPr>
          <w:rFonts w:ascii="Arial" w:hAnsi="Arial" w:cs="Arial"/>
        </w:rPr>
        <w:t>Stosownie do dokonanego przez Zamawiającego wyb</w:t>
      </w:r>
      <w:r w:rsidR="000A17DB" w:rsidRPr="009131F6">
        <w:rPr>
          <w:rFonts w:ascii="Arial" w:hAnsi="Arial" w:cs="Arial"/>
        </w:rPr>
        <w:t>oru najkorzystniejszej oferty w</w:t>
      </w:r>
      <w:r w:rsidR="000A17DB" w:rsidRPr="009131F6">
        <w:rPr>
          <w:rFonts w:ascii="Arial" w:hAnsi="Arial" w:cs="Arial"/>
          <w:lang w:val="pl-PL"/>
        </w:rPr>
        <w:t> </w:t>
      </w:r>
      <w:r w:rsidRPr="009131F6">
        <w:rPr>
          <w:rFonts w:ascii="Arial" w:hAnsi="Arial" w:cs="Arial"/>
        </w:rPr>
        <w:t xml:space="preserve">wyniku </w:t>
      </w:r>
      <w:r w:rsidR="00D4202C" w:rsidRPr="009131F6">
        <w:rPr>
          <w:rFonts w:ascii="Arial" w:hAnsi="Arial" w:cs="Arial"/>
          <w:lang w:val="pl-PL"/>
        </w:rPr>
        <w:t>zap</w:t>
      </w:r>
      <w:r w:rsidR="00A171C6" w:rsidRPr="009131F6">
        <w:rPr>
          <w:rFonts w:ascii="Arial" w:hAnsi="Arial" w:cs="Arial"/>
          <w:lang w:val="pl-PL"/>
        </w:rPr>
        <w:t>ytania ofertowego zawarto niniejszą umowę.</w:t>
      </w:r>
    </w:p>
    <w:p w:rsidR="00A171C6" w:rsidRPr="009131F6" w:rsidRDefault="00A171C6" w:rsidP="00D4202C">
      <w:pPr>
        <w:pStyle w:val="Tekstpodstawowy"/>
        <w:spacing w:after="0"/>
        <w:jc w:val="center"/>
        <w:rPr>
          <w:rFonts w:ascii="Arial" w:hAnsi="Arial" w:cs="Arial"/>
          <w:b/>
        </w:rPr>
      </w:pPr>
    </w:p>
    <w:p w:rsidR="006E5A61" w:rsidRPr="009131F6" w:rsidRDefault="009374EF" w:rsidP="00D4202C">
      <w:pPr>
        <w:pStyle w:val="Tekstpodstawowy"/>
        <w:spacing w:after="0"/>
        <w:jc w:val="center"/>
        <w:rPr>
          <w:rFonts w:ascii="Arial" w:hAnsi="Arial" w:cs="Arial"/>
          <w:b/>
        </w:rPr>
      </w:pPr>
      <w:r w:rsidRPr="009131F6">
        <w:rPr>
          <w:rFonts w:ascii="Arial" w:hAnsi="Arial" w:cs="Arial"/>
          <w:b/>
        </w:rPr>
        <w:t>§ 1</w:t>
      </w:r>
    </w:p>
    <w:p w:rsidR="009B72FE" w:rsidRPr="009131F6" w:rsidRDefault="009B72FE" w:rsidP="00F82120">
      <w:pPr>
        <w:jc w:val="center"/>
        <w:rPr>
          <w:rFonts w:ascii="Arial" w:hAnsi="Arial" w:cs="Arial"/>
          <w:b/>
        </w:rPr>
      </w:pPr>
      <w:r w:rsidRPr="009131F6">
        <w:rPr>
          <w:rFonts w:ascii="Arial" w:hAnsi="Arial" w:cs="Arial"/>
          <w:b/>
        </w:rPr>
        <w:t>Przedmiot umowy</w:t>
      </w:r>
    </w:p>
    <w:p w:rsidR="004F75C8" w:rsidRPr="002A4AEC" w:rsidRDefault="002E7924" w:rsidP="00433534">
      <w:pPr>
        <w:numPr>
          <w:ilvl w:val="0"/>
          <w:numId w:val="18"/>
        </w:numPr>
        <w:spacing w:after="0"/>
        <w:ind w:left="426" w:hanging="426"/>
        <w:jc w:val="both"/>
        <w:rPr>
          <w:rFonts w:ascii="Arial" w:hAnsi="Arial" w:cs="Arial"/>
        </w:rPr>
      </w:pPr>
      <w:r w:rsidRPr="009131F6">
        <w:rPr>
          <w:rFonts w:ascii="Arial" w:hAnsi="Arial" w:cs="Arial"/>
          <w:bCs/>
          <w:color w:val="000000"/>
        </w:rPr>
        <w:t>Przedmiotem umowy jest</w:t>
      </w:r>
      <w:r w:rsidR="00744216" w:rsidRPr="009131F6">
        <w:rPr>
          <w:rFonts w:ascii="Arial" w:hAnsi="Arial" w:cs="Arial"/>
          <w:bCs/>
          <w:color w:val="000000"/>
        </w:rPr>
        <w:t>:</w:t>
      </w:r>
      <w:r w:rsidR="002A4AEC">
        <w:rPr>
          <w:rFonts w:ascii="Arial" w:hAnsi="Arial" w:cs="Arial"/>
        </w:rPr>
        <w:t xml:space="preserve"> p</w:t>
      </w:r>
      <w:r w:rsidR="009131F6" w:rsidRPr="002A4AEC">
        <w:rPr>
          <w:rFonts w:ascii="Arial" w:hAnsi="Arial" w:cs="Arial"/>
          <w:bCs/>
          <w:color w:val="000000"/>
        </w:rPr>
        <w:t xml:space="preserve">rzygotowanie cystern paliwowych i stacji paliw do badań dozorowych przez Wojskowy Dozór </w:t>
      </w:r>
      <w:r w:rsidR="009131F6" w:rsidRPr="00944F62">
        <w:rPr>
          <w:rFonts w:ascii="Arial" w:hAnsi="Arial" w:cs="Arial"/>
          <w:bCs/>
        </w:rPr>
        <w:t>Techniczny</w:t>
      </w:r>
      <w:r w:rsidR="002A4AEC" w:rsidRPr="00944F62">
        <w:rPr>
          <w:rFonts w:ascii="Arial" w:hAnsi="Arial" w:cs="Arial"/>
          <w:bCs/>
        </w:rPr>
        <w:t xml:space="preserve"> (WDT)</w:t>
      </w:r>
      <w:r w:rsidR="002A4AEC">
        <w:rPr>
          <w:rFonts w:ascii="Arial" w:hAnsi="Arial" w:cs="Arial"/>
          <w:bCs/>
          <w:color w:val="000000"/>
        </w:rPr>
        <w:t xml:space="preserve"> </w:t>
      </w:r>
      <w:r w:rsidR="009131F6" w:rsidRPr="002A4AEC">
        <w:rPr>
          <w:rFonts w:ascii="Arial" w:hAnsi="Arial" w:cs="Arial"/>
          <w:bCs/>
          <w:color w:val="000000"/>
        </w:rPr>
        <w:t>i legalizacja dystrybutorów (odmierzaczy) przez Urząd Miar</w:t>
      </w:r>
      <w:r w:rsidR="003B7FDC" w:rsidRPr="002A4AEC">
        <w:rPr>
          <w:rFonts w:ascii="Arial" w:hAnsi="Arial" w:cs="Arial"/>
          <w:bCs/>
          <w:color w:val="000000"/>
        </w:rPr>
        <w:t>;</w:t>
      </w:r>
      <w:r w:rsidR="00CA2054" w:rsidRPr="002A4AEC">
        <w:rPr>
          <w:rFonts w:ascii="Arial" w:hAnsi="Arial" w:cs="Arial"/>
          <w:bCs/>
          <w:color w:val="000000"/>
        </w:rPr>
        <w:t xml:space="preserve"> </w:t>
      </w:r>
    </w:p>
    <w:p w:rsidR="004F75C8" w:rsidRPr="009131F6" w:rsidRDefault="004F75C8" w:rsidP="00433534">
      <w:pPr>
        <w:pStyle w:val="Tekstpodstawowy"/>
        <w:numPr>
          <w:ilvl w:val="0"/>
          <w:numId w:val="18"/>
        </w:numPr>
        <w:spacing w:after="0"/>
        <w:ind w:left="426" w:hanging="426"/>
        <w:jc w:val="both"/>
        <w:rPr>
          <w:rFonts w:ascii="Arial" w:hAnsi="Arial" w:cs="Arial"/>
        </w:rPr>
      </w:pPr>
      <w:r w:rsidRPr="009131F6">
        <w:rPr>
          <w:rFonts w:ascii="Arial" w:hAnsi="Arial" w:cs="Arial"/>
          <w:lang w:val="pl-PL"/>
        </w:rPr>
        <w:t>Badania dozorowe, o których mowa w</w:t>
      </w:r>
      <w:r w:rsidR="00944F62">
        <w:rPr>
          <w:rFonts w:ascii="Arial" w:hAnsi="Arial" w:cs="Arial"/>
          <w:lang w:val="pl-PL"/>
        </w:rPr>
        <w:t xml:space="preserve"> ust.1</w:t>
      </w:r>
      <w:r w:rsidRPr="009131F6">
        <w:rPr>
          <w:rFonts w:ascii="Arial" w:hAnsi="Arial" w:cs="Arial"/>
          <w:lang w:val="pl-PL"/>
        </w:rPr>
        <w:t xml:space="preserve"> powinny polegać w szczególności na: </w:t>
      </w:r>
    </w:p>
    <w:p w:rsidR="004F75C8" w:rsidRPr="009131F6" w:rsidRDefault="004F75C8" w:rsidP="00433534">
      <w:pPr>
        <w:pStyle w:val="Tekstpodstawowy"/>
        <w:numPr>
          <w:ilvl w:val="1"/>
          <w:numId w:val="18"/>
        </w:numPr>
        <w:spacing w:after="0"/>
        <w:ind w:left="1134" w:hanging="426"/>
        <w:jc w:val="both"/>
        <w:rPr>
          <w:rFonts w:ascii="Arial" w:hAnsi="Arial" w:cs="Arial"/>
        </w:rPr>
      </w:pPr>
      <w:r w:rsidRPr="009131F6">
        <w:rPr>
          <w:rFonts w:ascii="Arial" w:hAnsi="Arial" w:cs="Arial"/>
          <w:lang w:val="pl-PL"/>
        </w:rPr>
        <w:t>rewizji zewnętrznej (RZ);</w:t>
      </w:r>
    </w:p>
    <w:p w:rsidR="004F75C8" w:rsidRPr="009131F6" w:rsidRDefault="004F75C8" w:rsidP="00433534">
      <w:pPr>
        <w:pStyle w:val="Tekstpodstawowy"/>
        <w:numPr>
          <w:ilvl w:val="1"/>
          <w:numId w:val="18"/>
        </w:numPr>
        <w:spacing w:after="0"/>
        <w:ind w:left="1134" w:hanging="426"/>
        <w:jc w:val="both"/>
        <w:rPr>
          <w:rFonts w:ascii="Arial" w:hAnsi="Arial" w:cs="Arial"/>
        </w:rPr>
      </w:pPr>
      <w:r w:rsidRPr="009131F6">
        <w:rPr>
          <w:rFonts w:ascii="Arial" w:hAnsi="Arial" w:cs="Arial"/>
          <w:lang w:val="pl-PL"/>
        </w:rPr>
        <w:t>rewizji wewnętrznej (RW);</w:t>
      </w:r>
    </w:p>
    <w:p w:rsidR="004F75C8" w:rsidRPr="009131F6" w:rsidRDefault="004F75C8" w:rsidP="00433534">
      <w:pPr>
        <w:pStyle w:val="Tekstpodstawowy"/>
        <w:numPr>
          <w:ilvl w:val="1"/>
          <w:numId w:val="18"/>
        </w:numPr>
        <w:spacing w:after="0"/>
        <w:ind w:left="1134" w:hanging="426"/>
        <w:jc w:val="both"/>
        <w:rPr>
          <w:rFonts w:ascii="Arial" w:hAnsi="Arial" w:cs="Arial"/>
        </w:rPr>
      </w:pPr>
      <w:r w:rsidRPr="009131F6">
        <w:rPr>
          <w:rFonts w:ascii="Arial" w:hAnsi="Arial" w:cs="Arial"/>
          <w:lang w:val="pl-PL"/>
        </w:rPr>
        <w:t>próby ciśnieniowej (PC);</w:t>
      </w:r>
    </w:p>
    <w:p w:rsidR="004F75C8" w:rsidRPr="009131F6" w:rsidRDefault="004F75C8" w:rsidP="00433534">
      <w:pPr>
        <w:pStyle w:val="Tekstpodstawowy"/>
        <w:numPr>
          <w:ilvl w:val="1"/>
          <w:numId w:val="18"/>
        </w:numPr>
        <w:spacing w:after="0"/>
        <w:ind w:left="1134" w:hanging="426"/>
        <w:jc w:val="both"/>
        <w:rPr>
          <w:rFonts w:ascii="Arial" w:hAnsi="Arial" w:cs="Arial"/>
        </w:rPr>
      </w:pPr>
      <w:r w:rsidRPr="009131F6">
        <w:rPr>
          <w:rFonts w:ascii="Arial" w:hAnsi="Arial" w:cs="Arial"/>
          <w:lang w:val="pl-PL"/>
        </w:rPr>
        <w:t>próby szczelności (PS).</w:t>
      </w:r>
    </w:p>
    <w:p w:rsidR="00EE7015" w:rsidRPr="009131F6" w:rsidRDefault="00EE7015" w:rsidP="00433534">
      <w:pPr>
        <w:pStyle w:val="Tekstpodstawowy"/>
        <w:numPr>
          <w:ilvl w:val="0"/>
          <w:numId w:val="18"/>
        </w:numPr>
        <w:spacing w:after="0"/>
        <w:ind w:left="426" w:hanging="426"/>
        <w:jc w:val="both"/>
        <w:rPr>
          <w:rFonts w:ascii="Arial" w:hAnsi="Arial" w:cs="Arial"/>
        </w:rPr>
      </w:pPr>
      <w:r w:rsidRPr="009131F6">
        <w:rPr>
          <w:rFonts w:ascii="Arial" w:hAnsi="Arial" w:cs="Arial"/>
          <w:lang w:val="pl-PL"/>
        </w:rPr>
        <w:t>Odbioru badań dozorowych dokonuje przedstawiciel WDT w Krakowie, z</w:t>
      </w:r>
      <w:r w:rsidR="00F82120" w:rsidRPr="009131F6">
        <w:rPr>
          <w:rFonts w:ascii="Arial" w:hAnsi="Arial" w:cs="Arial"/>
          <w:lang w:val="pl-PL"/>
        </w:rPr>
        <w:t xml:space="preserve"> </w:t>
      </w:r>
      <w:r w:rsidRPr="009131F6">
        <w:rPr>
          <w:rFonts w:ascii="Arial" w:hAnsi="Arial" w:cs="Arial"/>
          <w:lang w:val="pl-PL"/>
        </w:rPr>
        <w:t>odbioru sporządzony zostanie protokół.</w:t>
      </w:r>
    </w:p>
    <w:p w:rsidR="00EE7015" w:rsidRPr="009131F6" w:rsidRDefault="00EE7015" w:rsidP="00433534">
      <w:pPr>
        <w:pStyle w:val="Tekstpodstawowy"/>
        <w:numPr>
          <w:ilvl w:val="0"/>
          <w:numId w:val="18"/>
        </w:numPr>
        <w:spacing w:after="0"/>
        <w:ind w:left="426" w:hanging="426"/>
        <w:jc w:val="both"/>
        <w:rPr>
          <w:rFonts w:ascii="Arial" w:hAnsi="Arial" w:cs="Arial"/>
        </w:rPr>
      </w:pPr>
      <w:r w:rsidRPr="009131F6">
        <w:rPr>
          <w:rFonts w:ascii="Arial" w:hAnsi="Arial" w:cs="Arial"/>
          <w:lang w:val="pl-PL"/>
        </w:rPr>
        <w:t>Wykonawca zobowiązany jest do ustalenia terminu odbioru badań z WDT.</w:t>
      </w:r>
    </w:p>
    <w:p w:rsidR="00EE7015" w:rsidRPr="009131F6" w:rsidRDefault="00EE7015" w:rsidP="00433534">
      <w:pPr>
        <w:pStyle w:val="Tekstpodstawowy"/>
        <w:numPr>
          <w:ilvl w:val="0"/>
          <w:numId w:val="18"/>
        </w:numPr>
        <w:spacing w:after="0"/>
        <w:ind w:left="426" w:hanging="426"/>
        <w:jc w:val="both"/>
        <w:rPr>
          <w:rFonts w:ascii="Arial" w:hAnsi="Arial" w:cs="Arial"/>
        </w:rPr>
      </w:pPr>
      <w:r w:rsidRPr="009131F6">
        <w:rPr>
          <w:rFonts w:ascii="Arial" w:hAnsi="Arial" w:cs="Arial"/>
          <w:lang w:val="pl-PL"/>
        </w:rPr>
        <w:t>Wykonawca zobowiązany jest do usunięcia odpadów pozostałych po wykonaniu usługi na koszt własny (zgodni</w:t>
      </w:r>
      <w:r w:rsidR="00C95C55" w:rsidRPr="009131F6">
        <w:rPr>
          <w:rFonts w:ascii="Arial" w:hAnsi="Arial" w:cs="Arial"/>
          <w:lang w:val="pl-PL"/>
        </w:rPr>
        <w:t>e z obowiązującymi w tym zakresie</w:t>
      </w:r>
      <w:r w:rsidRPr="009131F6">
        <w:rPr>
          <w:rFonts w:ascii="Arial" w:hAnsi="Arial" w:cs="Arial"/>
          <w:lang w:val="pl-PL"/>
        </w:rPr>
        <w:t xml:space="preserve"> przepisami).</w:t>
      </w:r>
    </w:p>
    <w:p w:rsidR="00EE7015" w:rsidRPr="009131F6" w:rsidRDefault="00EE7015" w:rsidP="00433534">
      <w:pPr>
        <w:pStyle w:val="Tekstpodstawowy"/>
        <w:numPr>
          <w:ilvl w:val="0"/>
          <w:numId w:val="18"/>
        </w:numPr>
        <w:spacing w:after="0"/>
        <w:ind w:left="426" w:hanging="426"/>
        <w:jc w:val="both"/>
        <w:rPr>
          <w:rFonts w:ascii="Arial" w:hAnsi="Arial" w:cs="Arial"/>
        </w:rPr>
      </w:pPr>
      <w:r w:rsidRPr="009131F6">
        <w:rPr>
          <w:rFonts w:ascii="Arial" w:hAnsi="Arial" w:cs="Arial"/>
        </w:rPr>
        <w:t>Użyte do naprawy części muszą być fabrycznie nowe i pierwszej jakości</w:t>
      </w:r>
      <w:r w:rsidR="007047F4" w:rsidRPr="009131F6">
        <w:rPr>
          <w:rFonts w:ascii="Arial" w:hAnsi="Arial" w:cs="Arial"/>
          <w:lang w:val="pl-PL"/>
        </w:rPr>
        <w:t>.</w:t>
      </w:r>
    </w:p>
    <w:p w:rsidR="00EE7015" w:rsidRPr="009131F6" w:rsidRDefault="00EE7015" w:rsidP="00433534">
      <w:pPr>
        <w:pStyle w:val="Tekstpodstawowy"/>
        <w:numPr>
          <w:ilvl w:val="0"/>
          <w:numId w:val="18"/>
        </w:numPr>
        <w:spacing w:after="0"/>
        <w:ind w:left="426" w:hanging="426"/>
        <w:jc w:val="both"/>
        <w:rPr>
          <w:rFonts w:ascii="Arial" w:hAnsi="Arial" w:cs="Arial"/>
        </w:rPr>
      </w:pPr>
      <w:r w:rsidRPr="009131F6">
        <w:rPr>
          <w:rFonts w:ascii="Arial" w:hAnsi="Arial" w:cs="Arial"/>
          <w:lang w:val="pl-PL"/>
        </w:rPr>
        <w:t xml:space="preserve">Zakres napraw oraz zakres badań dozorowych określa </w:t>
      </w:r>
      <w:r w:rsidR="002A4AEC">
        <w:rPr>
          <w:rFonts w:ascii="Arial" w:hAnsi="Arial" w:cs="Arial"/>
          <w:lang w:val="pl-PL"/>
        </w:rPr>
        <w:t xml:space="preserve">- </w:t>
      </w:r>
      <w:r w:rsidRPr="009131F6">
        <w:rPr>
          <w:rFonts w:ascii="Arial" w:hAnsi="Arial" w:cs="Arial"/>
          <w:lang w:val="pl-PL"/>
        </w:rPr>
        <w:t>Opis przedmiotu zamówienia (załącznik nr 1 do umowy)</w:t>
      </w:r>
      <w:r w:rsidR="007047F4" w:rsidRPr="009131F6">
        <w:rPr>
          <w:rFonts w:ascii="Arial" w:hAnsi="Arial" w:cs="Arial"/>
          <w:lang w:val="pl-PL"/>
        </w:rPr>
        <w:t>.</w:t>
      </w:r>
    </w:p>
    <w:p w:rsidR="004333CD" w:rsidRPr="009131F6" w:rsidRDefault="004333CD" w:rsidP="00433534">
      <w:pPr>
        <w:pStyle w:val="Tekstpodstawowy"/>
        <w:numPr>
          <w:ilvl w:val="0"/>
          <w:numId w:val="18"/>
        </w:numPr>
        <w:spacing w:after="0"/>
        <w:ind w:left="426" w:hanging="426"/>
        <w:jc w:val="both"/>
        <w:rPr>
          <w:rFonts w:ascii="Arial" w:hAnsi="Arial" w:cs="Arial"/>
          <w:lang w:val="pl-PL"/>
        </w:rPr>
      </w:pPr>
      <w:r w:rsidRPr="009131F6">
        <w:rPr>
          <w:rFonts w:ascii="Arial" w:hAnsi="Arial" w:cs="Arial"/>
          <w:lang w:val="pl-PL"/>
        </w:rPr>
        <w:t xml:space="preserve">Wykonawca zobowiązuje się do wykonania badań dozorowych </w:t>
      </w:r>
      <w:r w:rsidR="009131F6" w:rsidRPr="009131F6">
        <w:rPr>
          <w:rFonts w:ascii="Arial" w:hAnsi="Arial" w:cs="Arial"/>
          <w:lang w:val="pl-PL"/>
        </w:rPr>
        <w:t>cystern paliwowych i s</w:t>
      </w:r>
      <w:r w:rsidR="00FB5489" w:rsidRPr="009131F6">
        <w:rPr>
          <w:rFonts w:ascii="Arial" w:hAnsi="Arial" w:cs="Arial"/>
          <w:lang w:val="pl-PL"/>
        </w:rPr>
        <w:t>tacji paliw</w:t>
      </w:r>
      <w:r w:rsidRPr="009131F6">
        <w:rPr>
          <w:rFonts w:ascii="Arial" w:hAnsi="Arial" w:cs="Arial"/>
          <w:lang w:val="pl-PL"/>
        </w:rPr>
        <w:t xml:space="preserve"> określonych szczegółowo w </w:t>
      </w:r>
      <w:r w:rsidR="007047F4" w:rsidRPr="009131F6">
        <w:rPr>
          <w:rFonts w:ascii="Arial" w:hAnsi="Arial" w:cs="Arial"/>
          <w:lang w:val="pl-PL"/>
        </w:rPr>
        <w:t>Opisie przedmiotu zamówienia (</w:t>
      </w:r>
      <w:r w:rsidRPr="009131F6">
        <w:rPr>
          <w:rFonts w:ascii="Arial" w:hAnsi="Arial" w:cs="Arial"/>
          <w:lang w:val="pl-PL"/>
        </w:rPr>
        <w:t>załącznik nr 1</w:t>
      </w:r>
      <w:r w:rsidR="007047F4" w:rsidRPr="009131F6">
        <w:rPr>
          <w:rFonts w:ascii="Arial" w:hAnsi="Arial" w:cs="Arial"/>
          <w:lang w:val="pl-PL"/>
        </w:rPr>
        <w:t xml:space="preserve"> do umowy)</w:t>
      </w:r>
      <w:r w:rsidRPr="009131F6">
        <w:rPr>
          <w:rFonts w:ascii="Arial" w:hAnsi="Arial" w:cs="Arial"/>
          <w:lang w:val="pl-PL"/>
        </w:rPr>
        <w:t xml:space="preserve"> oraz zgodnie z: </w:t>
      </w:r>
    </w:p>
    <w:p w:rsidR="004333CD" w:rsidRPr="00944F62" w:rsidRDefault="004333CD" w:rsidP="00433534">
      <w:pPr>
        <w:pStyle w:val="Tekstpodstawowy"/>
        <w:numPr>
          <w:ilvl w:val="0"/>
          <w:numId w:val="20"/>
        </w:numPr>
        <w:spacing w:after="0"/>
        <w:jc w:val="both"/>
        <w:rPr>
          <w:rFonts w:ascii="Arial" w:hAnsi="Arial" w:cs="Arial"/>
          <w:lang w:val="pl-PL"/>
        </w:rPr>
      </w:pPr>
      <w:r w:rsidRPr="00944F62">
        <w:rPr>
          <w:rFonts w:ascii="Arial" w:hAnsi="Arial" w:cs="Arial"/>
          <w:lang w:val="pl-PL"/>
        </w:rPr>
        <w:lastRenderedPageBreak/>
        <w:t xml:space="preserve">Ustawą z dnia 19 sierpnia 2011r. o przewozie towarów niebezpiecznych </w:t>
      </w:r>
      <w:r w:rsidR="00E427BC" w:rsidRPr="00944F62">
        <w:rPr>
          <w:rFonts w:ascii="Arial" w:hAnsi="Arial" w:cs="Arial"/>
          <w:lang w:val="pl-PL"/>
        </w:rPr>
        <w:br/>
      </w:r>
      <w:r w:rsidRPr="00944F62">
        <w:rPr>
          <w:rFonts w:ascii="Arial" w:hAnsi="Arial" w:cs="Arial"/>
          <w:lang w:val="pl-PL"/>
        </w:rPr>
        <w:t>(</w:t>
      </w:r>
      <w:r w:rsidR="00E427BC" w:rsidRPr="00944F62">
        <w:rPr>
          <w:rFonts w:ascii="Arial" w:hAnsi="Arial" w:cs="Arial"/>
          <w:lang w:val="pl-PL"/>
        </w:rPr>
        <w:t>t</w:t>
      </w:r>
      <w:r w:rsidR="006B445F" w:rsidRPr="00944F62">
        <w:rPr>
          <w:rFonts w:ascii="Arial" w:hAnsi="Arial" w:cs="Arial"/>
          <w:lang w:val="pl-PL"/>
        </w:rPr>
        <w:t>.</w:t>
      </w:r>
      <w:r w:rsidR="00E427BC" w:rsidRPr="00944F62">
        <w:rPr>
          <w:rFonts w:ascii="Arial" w:hAnsi="Arial" w:cs="Arial"/>
          <w:lang w:val="pl-PL"/>
        </w:rPr>
        <w:t>j. Dz. U. z 2</w:t>
      </w:r>
      <w:r w:rsidR="001F43DA" w:rsidRPr="00944F62">
        <w:rPr>
          <w:rFonts w:ascii="Arial" w:hAnsi="Arial" w:cs="Arial"/>
          <w:lang w:val="pl-PL"/>
        </w:rPr>
        <w:t>024</w:t>
      </w:r>
      <w:r w:rsidR="00E427BC" w:rsidRPr="00944F62">
        <w:rPr>
          <w:rFonts w:ascii="Arial" w:hAnsi="Arial" w:cs="Arial"/>
          <w:lang w:val="pl-PL"/>
        </w:rPr>
        <w:t xml:space="preserve">r., poz. </w:t>
      </w:r>
      <w:r w:rsidR="001F43DA" w:rsidRPr="00944F62">
        <w:rPr>
          <w:rFonts w:ascii="Arial" w:hAnsi="Arial" w:cs="Arial"/>
          <w:lang w:val="pl-PL"/>
        </w:rPr>
        <w:t>643</w:t>
      </w:r>
      <w:r w:rsidR="00E427BC" w:rsidRPr="00944F62">
        <w:rPr>
          <w:rFonts w:ascii="Arial" w:hAnsi="Arial" w:cs="Arial"/>
          <w:lang w:val="pl-PL"/>
        </w:rPr>
        <w:t xml:space="preserve"> z późn zm.)</w:t>
      </w:r>
      <w:r w:rsidRPr="00944F62">
        <w:rPr>
          <w:rFonts w:ascii="Arial" w:hAnsi="Arial" w:cs="Arial"/>
          <w:lang w:val="pl-PL"/>
        </w:rPr>
        <w:t>;</w:t>
      </w:r>
    </w:p>
    <w:p w:rsidR="004333CD" w:rsidRPr="009131F6" w:rsidRDefault="004333CD" w:rsidP="00433534">
      <w:pPr>
        <w:pStyle w:val="Tekstpodstawowy"/>
        <w:numPr>
          <w:ilvl w:val="0"/>
          <w:numId w:val="20"/>
        </w:numPr>
        <w:spacing w:after="0"/>
        <w:jc w:val="both"/>
        <w:rPr>
          <w:rFonts w:ascii="Arial" w:hAnsi="Arial" w:cs="Arial"/>
          <w:lang w:val="pl-PL"/>
        </w:rPr>
      </w:pPr>
      <w:r w:rsidRPr="009131F6">
        <w:rPr>
          <w:rFonts w:ascii="Arial" w:hAnsi="Arial" w:cs="Arial"/>
          <w:lang w:val="pl-PL"/>
        </w:rPr>
        <w:t>Rozporządzeniem Mini</w:t>
      </w:r>
      <w:r w:rsidR="00AA0B0F" w:rsidRPr="009131F6">
        <w:rPr>
          <w:rFonts w:ascii="Arial" w:hAnsi="Arial" w:cs="Arial"/>
          <w:lang w:val="pl-PL"/>
        </w:rPr>
        <w:t>stra Obrony Narodowej z dnia 9 listopada 2012 r.</w:t>
      </w:r>
      <w:r w:rsidR="00AA0B0F" w:rsidRPr="009131F6">
        <w:rPr>
          <w:rFonts w:ascii="Arial" w:hAnsi="Arial" w:cs="Arial"/>
          <w:lang w:val="pl-PL"/>
        </w:rPr>
        <w:br/>
      </w:r>
      <w:r w:rsidRPr="009131F6">
        <w:rPr>
          <w:rFonts w:ascii="Arial" w:hAnsi="Arial" w:cs="Arial"/>
          <w:lang w:val="pl-PL"/>
        </w:rPr>
        <w:t xml:space="preserve">w sprawie warunków krajowego przewozu towarów niebezpiecznych środkami transportu należącymi do </w:t>
      </w:r>
      <w:r w:rsidR="00AA0B0F" w:rsidRPr="009131F6">
        <w:rPr>
          <w:rFonts w:ascii="Arial" w:hAnsi="Arial" w:cs="Arial"/>
          <w:lang w:val="pl-PL"/>
        </w:rPr>
        <w:t>sił zbrojnych lub środkami transportu, za które siły zbrojne są odpowiedzialne</w:t>
      </w:r>
      <w:r w:rsidRPr="009131F6">
        <w:rPr>
          <w:rFonts w:ascii="Arial" w:hAnsi="Arial" w:cs="Arial"/>
          <w:lang w:val="pl-PL"/>
        </w:rPr>
        <w:t xml:space="preserve"> </w:t>
      </w:r>
      <w:r w:rsidRPr="00944F62">
        <w:rPr>
          <w:rFonts w:ascii="Arial" w:hAnsi="Arial" w:cs="Arial"/>
          <w:lang w:val="pl-PL"/>
        </w:rPr>
        <w:t>(</w:t>
      </w:r>
      <w:r w:rsidR="001F43DA" w:rsidRPr="00944F62">
        <w:rPr>
          <w:rFonts w:ascii="Arial" w:hAnsi="Arial" w:cs="Arial"/>
          <w:lang w:val="pl-PL"/>
        </w:rPr>
        <w:t xml:space="preserve">t.j. </w:t>
      </w:r>
      <w:r w:rsidRPr="00944F62">
        <w:rPr>
          <w:rFonts w:ascii="Arial" w:hAnsi="Arial" w:cs="Arial"/>
          <w:lang w:val="pl-PL"/>
        </w:rPr>
        <w:t>Dz. U. z 202</w:t>
      </w:r>
      <w:r w:rsidR="001F43DA" w:rsidRPr="00944F62">
        <w:rPr>
          <w:rFonts w:ascii="Arial" w:hAnsi="Arial" w:cs="Arial"/>
          <w:lang w:val="pl-PL"/>
        </w:rPr>
        <w:t>4</w:t>
      </w:r>
      <w:r w:rsidRPr="00944F62">
        <w:rPr>
          <w:rFonts w:ascii="Arial" w:hAnsi="Arial" w:cs="Arial"/>
          <w:lang w:val="pl-PL"/>
        </w:rPr>
        <w:t xml:space="preserve"> poz. </w:t>
      </w:r>
      <w:r w:rsidR="001F43DA" w:rsidRPr="00944F62">
        <w:rPr>
          <w:rFonts w:ascii="Arial" w:hAnsi="Arial" w:cs="Arial"/>
          <w:lang w:val="pl-PL"/>
        </w:rPr>
        <w:t>514</w:t>
      </w:r>
      <w:r w:rsidR="00AA0B0F" w:rsidRPr="00944F62">
        <w:rPr>
          <w:rFonts w:ascii="Arial" w:hAnsi="Arial" w:cs="Arial"/>
          <w:lang w:val="pl-PL"/>
        </w:rPr>
        <w:t xml:space="preserve"> z późn</w:t>
      </w:r>
      <w:r w:rsidR="00AA0B0F" w:rsidRPr="009131F6">
        <w:rPr>
          <w:rFonts w:ascii="Arial" w:hAnsi="Arial" w:cs="Arial"/>
          <w:lang w:val="pl-PL"/>
        </w:rPr>
        <w:t xml:space="preserve"> zm.</w:t>
      </w:r>
      <w:r w:rsidRPr="009131F6">
        <w:rPr>
          <w:rFonts w:ascii="Arial" w:hAnsi="Arial" w:cs="Arial"/>
          <w:lang w:val="pl-PL"/>
        </w:rPr>
        <w:t>);</w:t>
      </w:r>
    </w:p>
    <w:p w:rsidR="004333CD" w:rsidRPr="009131F6" w:rsidRDefault="004333CD" w:rsidP="00433534">
      <w:pPr>
        <w:pStyle w:val="Tekstpodstawowy"/>
        <w:numPr>
          <w:ilvl w:val="0"/>
          <w:numId w:val="20"/>
        </w:numPr>
        <w:spacing w:after="0"/>
        <w:jc w:val="both"/>
        <w:rPr>
          <w:rFonts w:ascii="Arial" w:hAnsi="Arial" w:cs="Arial"/>
          <w:lang w:val="pl-PL"/>
        </w:rPr>
      </w:pPr>
      <w:r w:rsidRPr="009131F6">
        <w:rPr>
          <w:rFonts w:ascii="Arial" w:hAnsi="Arial" w:cs="Arial"/>
          <w:lang w:val="pl-PL"/>
        </w:rPr>
        <w:t xml:space="preserve">Rozporządzeniem Ministra Obrony Narodowej </w:t>
      </w:r>
      <w:r w:rsidR="00E427BC" w:rsidRPr="00944F62">
        <w:rPr>
          <w:rFonts w:ascii="Arial" w:hAnsi="Arial" w:cs="Arial"/>
          <w:lang w:val="pl-PL"/>
        </w:rPr>
        <w:t xml:space="preserve">z dnia </w:t>
      </w:r>
      <w:r w:rsidR="001F43DA" w:rsidRPr="00944F62">
        <w:rPr>
          <w:rFonts w:ascii="Arial" w:hAnsi="Arial" w:cs="Arial"/>
          <w:lang w:val="pl-PL"/>
        </w:rPr>
        <w:t>22 stycznia 2025</w:t>
      </w:r>
      <w:r w:rsidR="00E427BC" w:rsidRPr="00944F62">
        <w:rPr>
          <w:rFonts w:ascii="Arial" w:hAnsi="Arial" w:cs="Arial"/>
          <w:lang w:val="pl-PL"/>
        </w:rPr>
        <w:t>r</w:t>
      </w:r>
      <w:r w:rsidR="00E427BC" w:rsidRPr="009131F6">
        <w:rPr>
          <w:rFonts w:ascii="Arial" w:hAnsi="Arial" w:cs="Arial"/>
          <w:lang w:val="pl-PL"/>
        </w:rPr>
        <w:t>.</w:t>
      </w:r>
      <w:r w:rsidR="00E427BC" w:rsidRPr="009131F6">
        <w:rPr>
          <w:rFonts w:ascii="Arial" w:hAnsi="Arial" w:cs="Arial"/>
          <w:lang w:val="pl-PL"/>
        </w:rPr>
        <w:br/>
      </w:r>
      <w:r w:rsidRPr="009131F6">
        <w:rPr>
          <w:rFonts w:ascii="Arial" w:hAnsi="Arial" w:cs="Arial"/>
          <w:lang w:val="pl-PL"/>
        </w:rPr>
        <w:t xml:space="preserve">w sprawie warunków technicznych dozoru technicznego odnoszących się do niektórych specjalistycznych urządzeń ciśnieniowych oraz rodzaju urządzeń, przy </w:t>
      </w:r>
      <w:r w:rsidRPr="00944F62">
        <w:rPr>
          <w:rFonts w:ascii="Arial" w:hAnsi="Arial" w:cs="Arial"/>
          <w:lang w:val="pl-PL"/>
        </w:rPr>
        <w:t>których obsłudze wymagane jest posiadanie szczególnych kwalifikacji (Dz. U. z 20</w:t>
      </w:r>
      <w:r w:rsidR="001F43DA" w:rsidRPr="00944F62">
        <w:rPr>
          <w:rFonts w:ascii="Arial" w:hAnsi="Arial" w:cs="Arial"/>
          <w:lang w:val="pl-PL"/>
        </w:rPr>
        <w:t>25</w:t>
      </w:r>
      <w:r w:rsidRPr="00944F62">
        <w:rPr>
          <w:rFonts w:ascii="Arial" w:hAnsi="Arial" w:cs="Arial"/>
          <w:lang w:val="pl-PL"/>
        </w:rPr>
        <w:t xml:space="preserve">r. poz. </w:t>
      </w:r>
      <w:r w:rsidR="001F43DA" w:rsidRPr="00944F62">
        <w:rPr>
          <w:rFonts w:ascii="Arial" w:hAnsi="Arial" w:cs="Arial"/>
          <w:lang w:val="pl-PL"/>
        </w:rPr>
        <w:t>135</w:t>
      </w:r>
      <w:r w:rsidR="00AA0B0F" w:rsidRPr="00944F62">
        <w:rPr>
          <w:rFonts w:ascii="Arial" w:hAnsi="Arial" w:cs="Arial"/>
          <w:lang w:val="pl-PL"/>
        </w:rPr>
        <w:t xml:space="preserve"> z późn zm.</w:t>
      </w:r>
      <w:r w:rsidRPr="00944F62">
        <w:rPr>
          <w:rFonts w:ascii="Arial" w:hAnsi="Arial" w:cs="Arial"/>
          <w:lang w:val="pl-PL"/>
        </w:rPr>
        <w:t>);</w:t>
      </w:r>
    </w:p>
    <w:p w:rsidR="00EE7015" w:rsidRPr="009131F6" w:rsidRDefault="004333CD" w:rsidP="00433534">
      <w:pPr>
        <w:pStyle w:val="Tekstpodstawowy"/>
        <w:numPr>
          <w:ilvl w:val="0"/>
          <w:numId w:val="20"/>
        </w:numPr>
        <w:spacing w:after="0"/>
        <w:jc w:val="both"/>
        <w:rPr>
          <w:rFonts w:ascii="Arial" w:hAnsi="Arial" w:cs="Arial"/>
        </w:rPr>
      </w:pPr>
      <w:r w:rsidRPr="009131F6">
        <w:rPr>
          <w:rFonts w:ascii="Arial" w:hAnsi="Arial" w:cs="Arial"/>
          <w:lang w:val="pl-PL"/>
        </w:rPr>
        <w:t>Ustawą z dnia 11 maja 2001r.</w:t>
      </w:r>
      <w:r w:rsidR="00E427BC" w:rsidRPr="009131F6">
        <w:rPr>
          <w:rFonts w:ascii="Arial" w:hAnsi="Arial" w:cs="Arial"/>
          <w:lang w:val="pl-PL"/>
        </w:rPr>
        <w:t xml:space="preserve"> prawo o miarach (t</w:t>
      </w:r>
      <w:r w:rsidR="001F43DA">
        <w:rPr>
          <w:rFonts w:ascii="Arial" w:hAnsi="Arial" w:cs="Arial"/>
          <w:lang w:val="pl-PL"/>
        </w:rPr>
        <w:t>.</w:t>
      </w:r>
      <w:r w:rsidR="00E427BC" w:rsidRPr="009131F6">
        <w:rPr>
          <w:rFonts w:ascii="Arial" w:hAnsi="Arial" w:cs="Arial"/>
          <w:lang w:val="pl-PL"/>
        </w:rPr>
        <w:t xml:space="preserve">j. Dz. U.2022 poz. 2063 </w:t>
      </w:r>
      <w:r w:rsidR="00E427BC" w:rsidRPr="009131F6">
        <w:rPr>
          <w:rFonts w:ascii="Arial" w:hAnsi="Arial" w:cs="Arial"/>
          <w:lang w:val="pl-PL"/>
        </w:rPr>
        <w:br/>
        <w:t>z późn zm.</w:t>
      </w:r>
      <w:r w:rsidRPr="009131F6">
        <w:rPr>
          <w:rFonts w:ascii="Arial" w:hAnsi="Arial" w:cs="Arial"/>
          <w:lang w:val="pl-PL"/>
        </w:rPr>
        <w:t>)</w:t>
      </w:r>
      <w:r w:rsidR="00EE7015" w:rsidRPr="009131F6">
        <w:rPr>
          <w:rFonts w:ascii="Arial" w:hAnsi="Arial" w:cs="Arial"/>
          <w:lang w:val="pl-PL"/>
        </w:rPr>
        <w:t>.</w:t>
      </w:r>
    </w:p>
    <w:p w:rsidR="009131F6" w:rsidRPr="009131F6" w:rsidRDefault="009131F6" w:rsidP="00433534">
      <w:pPr>
        <w:pStyle w:val="Tekstpodstawowy"/>
        <w:numPr>
          <w:ilvl w:val="0"/>
          <w:numId w:val="20"/>
        </w:numPr>
        <w:spacing w:after="0"/>
        <w:jc w:val="both"/>
        <w:rPr>
          <w:rFonts w:ascii="Arial" w:hAnsi="Arial" w:cs="Arial"/>
        </w:rPr>
      </w:pPr>
      <w:r w:rsidRPr="009131F6">
        <w:rPr>
          <w:rFonts w:ascii="Arial" w:hAnsi="Arial" w:cs="Arial"/>
          <w:lang w:val="pl-PL"/>
        </w:rPr>
        <w:t>Normą techniczną PN-EN 12972</w:t>
      </w:r>
      <w:r w:rsidR="001F43DA">
        <w:rPr>
          <w:rFonts w:ascii="Arial" w:hAnsi="Arial" w:cs="Arial"/>
          <w:lang w:val="pl-PL"/>
        </w:rPr>
        <w:t xml:space="preserve">. </w:t>
      </w:r>
    </w:p>
    <w:p w:rsidR="00197947" w:rsidRPr="009131F6" w:rsidRDefault="009374EF" w:rsidP="00F1482B">
      <w:pPr>
        <w:tabs>
          <w:tab w:val="left" w:pos="567"/>
          <w:tab w:val="left" w:pos="4678"/>
          <w:tab w:val="left" w:pos="4962"/>
        </w:tabs>
        <w:spacing w:before="200" w:after="0"/>
        <w:jc w:val="center"/>
        <w:rPr>
          <w:rFonts w:ascii="Arial" w:eastAsia="Arial" w:hAnsi="Arial" w:cs="Arial"/>
          <w:b/>
        </w:rPr>
      </w:pPr>
      <w:r w:rsidRPr="009131F6">
        <w:rPr>
          <w:rFonts w:ascii="Arial" w:eastAsia="Arial" w:hAnsi="Arial" w:cs="Arial"/>
          <w:b/>
        </w:rPr>
        <w:t>§ 2</w:t>
      </w:r>
    </w:p>
    <w:p w:rsidR="00197947" w:rsidRPr="009131F6" w:rsidRDefault="00197947" w:rsidP="00F1482B">
      <w:pPr>
        <w:tabs>
          <w:tab w:val="left" w:pos="567"/>
        </w:tabs>
        <w:ind w:left="426" w:hanging="426"/>
        <w:jc w:val="center"/>
        <w:rPr>
          <w:rFonts w:ascii="Arial" w:eastAsia="Arial" w:hAnsi="Arial" w:cs="Arial"/>
          <w:b/>
        </w:rPr>
      </w:pPr>
      <w:r w:rsidRPr="009131F6">
        <w:rPr>
          <w:rFonts w:ascii="Arial" w:eastAsia="Arial" w:hAnsi="Arial" w:cs="Arial"/>
          <w:b/>
        </w:rPr>
        <w:t>Wartość umowy</w:t>
      </w:r>
    </w:p>
    <w:p w:rsidR="004333CD" w:rsidRPr="009131F6" w:rsidRDefault="004333CD" w:rsidP="00433534">
      <w:pPr>
        <w:widowControl w:val="0"/>
        <w:numPr>
          <w:ilvl w:val="0"/>
          <w:numId w:val="21"/>
        </w:numPr>
        <w:suppressAutoHyphens w:val="0"/>
        <w:autoSpaceDE w:val="0"/>
        <w:autoSpaceDN w:val="0"/>
        <w:adjustRightInd w:val="0"/>
        <w:spacing w:after="0"/>
        <w:ind w:left="426" w:hanging="426"/>
        <w:jc w:val="both"/>
        <w:rPr>
          <w:rFonts w:ascii="Arial" w:hAnsi="Arial" w:cs="Arial"/>
        </w:rPr>
      </w:pPr>
      <w:r w:rsidRPr="009131F6">
        <w:rPr>
          <w:rFonts w:ascii="Arial" w:hAnsi="Arial" w:cs="Arial"/>
        </w:rPr>
        <w:t>Strony ustalają maksymalną wysokość zobowiązań Zamawiającego z ty</w:t>
      </w:r>
      <w:r w:rsidR="00E427BC" w:rsidRPr="009131F6">
        <w:rPr>
          <w:rFonts w:ascii="Arial" w:hAnsi="Arial" w:cs="Arial"/>
        </w:rPr>
        <w:t>tułu realizacji przedmiotu umowy</w:t>
      </w:r>
      <w:r w:rsidRPr="009131F6">
        <w:rPr>
          <w:rFonts w:ascii="Arial" w:hAnsi="Arial" w:cs="Arial"/>
        </w:rPr>
        <w:t xml:space="preserve"> w zakresie obejmującym rodzaj, ilość i ceny jednostkowe </w:t>
      </w:r>
      <w:r w:rsidR="00E427BC" w:rsidRPr="009131F6">
        <w:rPr>
          <w:rFonts w:ascii="Arial" w:hAnsi="Arial" w:cs="Arial"/>
        </w:rPr>
        <w:t>usługi</w:t>
      </w:r>
      <w:r w:rsidRPr="009131F6">
        <w:rPr>
          <w:rFonts w:ascii="Arial" w:hAnsi="Arial" w:cs="Arial"/>
        </w:rPr>
        <w:t>, okr</w:t>
      </w:r>
      <w:r w:rsidR="00035074" w:rsidRPr="009131F6">
        <w:rPr>
          <w:rFonts w:ascii="Arial" w:hAnsi="Arial" w:cs="Arial"/>
        </w:rPr>
        <w:t>eślone w ofercie (załącznik nr 5 – Formularz cenowy</w:t>
      </w:r>
      <w:r w:rsidRPr="009131F6">
        <w:rPr>
          <w:rFonts w:ascii="Arial" w:hAnsi="Arial" w:cs="Arial"/>
        </w:rPr>
        <w:t>), złożonej przez Wykonawcę na kwotę:</w:t>
      </w:r>
    </w:p>
    <w:p w:rsidR="004333CD" w:rsidRPr="009131F6" w:rsidRDefault="004333CD" w:rsidP="00F82120">
      <w:pPr>
        <w:widowControl w:val="0"/>
        <w:suppressAutoHyphens w:val="0"/>
        <w:autoSpaceDE w:val="0"/>
        <w:autoSpaceDN w:val="0"/>
        <w:adjustRightInd w:val="0"/>
        <w:spacing w:after="0"/>
        <w:ind w:left="426"/>
        <w:jc w:val="both"/>
        <w:rPr>
          <w:rFonts w:ascii="Arial" w:hAnsi="Arial" w:cs="Arial"/>
        </w:rPr>
      </w:pPr>
      <w:r w:rsidRPr="009131F6">
        <w:rPr>
          <w:rFonts w:ascii="Arial" w:hAnsi="Arial" w:cs="Arial"/>
        </w:rPr>
        <w:t xml:space="preserve">netto (bez VAT) </w:t>
      </w:r>
      <w:r w:rsidR="00035074" w:rsidRPr="009131F6">
        <w:rPr>
          <w:rFonts w:ascii="Arial" w:hAnsi="Arial" w:cs="Arial"/>
          <w:b/>
        </w:rPr>
        <w:t>…………..</w:t>
      </w:r>
      <w:r w:rsidR="00035074" w:rsidRPr="009131F6">
        <w:rPr>
          <w:rFonts w:ascii="Arial" w:hAnsi="Arial" w:cs="Arial"/>
        </w:rPr>
        <w:t xml:space="preserve"> zł słownie złotych ………………………………………….</w:t>
      </w:r>
    </w:p>
    <w:p w:rsidR="004333CD" w:rsidRPr="009131F6" w:rsidRDefault="004333CD" w:rsidP="00F82120">
      <w:pPr>
        <w:widowControl w:val="0"/>
        <w:suppressAutoHyphens w:val="0"/>
        <w:autoSpaceDE w:val="0"/>
        <w:autoSpaceDN w:val="0"/>
        <w:adjustRightInd w:val="0"/>
        <w:spacing w:after="0"/>
        <w:ind w:left="426"/>
        <w:jc w:val="both"/>
        <w:rPr>
          <w:rFonts w:ascii="Arial" w:eastAsia="Arial" w:hAnsi="Arial" w:cs="Arial"/>
        </w:rPr>
      </w:pPr>
      <w:r w:rsidRPr="009131F6">
        <w:rPr>
          <w:rFonts w:ascii="Arial" w:hAnsi="Arial" w:cs="Arial"/>
        </w:rPr>
        <w:t xml:space="preserve">brutto (z VAT) </w:t>
      </w:r>
      <w:r w:rsidR="00035074" w:rsidRPr="009131F6">
        <w:rPr>
          <w:rFonts w:ascii="Arial" w:hAnsi="Arial" w:cs="Arial"/>
          <w:b/>
        </w:rPr>
        <w:t>…………..</w:t>
      </w:r>
      <w:r w:rsidR="00035074" w:rsidRPr="009131F6">
        <w:rPr>
          <w:rFonts w:ascii="Arial" w:hAnsi="Arial" w:cs="Arial"/>
        </w:rPr>
        <w:t xml:space="preserve">  zł słownie złotych …………………………………………...</w:t>
      </w:r>
    </w:p>
    <w:p w:rsidR="004333CD" w:rsidRPr="00944F62" w:rsidRDefault="004333CD" w:rsidP="00433534">
      <w:pPr>
        <w:widowControl w:val="0"/>
        <w:numPr>
          <w:ilvl w:val="0"/>
          <w:numId w:val="21"/>
        </w:numPr>
        <w:suppressAutoHyphens w:val="0"/>
        <w:autoSpaceDE w:val="0"/>
        <w:autoSpaceDN w:val="0"/>
        <w:adjustRightInd w:val="0"/>
        <w:spacing w:after="0"/>
        <w:ind w:left="426" w:hanging="426"/>
        <w:jc w:val="both"/>
        <w:rPr>
          <w:rFonts w:ascii="Arial" w:eastAsia="Arial" w:hAnsi="Arial" w:cs="Arial"/>
        </w:rPr>
      </w:pPr>
      <w:r w:rsidRPr="009131F6">
        <w:rPr>
          <w:rFonts w:ascii="Arial" w:eastAsia="Arial" w:hAnsi="Arial" w:cs="Arial"/>
        </w:rPr>
        <w:t xml:space="preserve">Cena obejmuje wszystkie koszty i składniki związane z wykonaniem przedmiotu zamówienia oraz warunkami stawianymi przez </w:t>
      </w:r>
      <w:r w:rsidRPr="00944F62">
        <w:rPr>
          <w:rFonts w:ascii="Arial" w:eastAsia="Arial" w:hAnsi="Arial" w:cs="Arial"/>
        </w:rPr>
        <w:t>Zamawiającego.</w:t>
      </w:r>
    </w:p>
    <w:p w:rsidR="004333CD" w:rsidRPr="00944F62" w:rsidRDefault="004333CD" w:rsidP="00433534">
      <w:pPr>
        <w:numPr>
          <w:ilvl w:val="0"/>
          <w:numId w:val="21"/>
        </w:numPr>
        <w:spacing w:after="0"/>
        <w:ind w:left="426" w:hanging="426"/>
        <w:jc w:val="both"/>
        <w:rPr>
          <w:rFonts w:ascii="Arial" w:eastAsia="Arial" w:hAnsi="Arial" w:cs="Arial"/>
        </w:rPr>
      </w:pPr>
      <w:r w:rsidRPr="00944F62">
        <w:rPr>
          <w:rFonts w:ascii="Arial" w:eastAsia="Arial" w:hAnsi="Arial" w:cs="Arial"/>
        </w:rPr>
        <w:t xml:space="preserve">Wykonawca nie może przenieść na osobę trzecią </w:t>
      </w:r>
      <w:r w:rsidR="001F43DA" w:rsidRPr="00944F62">
        <w:rPr>
          <w:rFonts w:ascii="Arial" w:eastAsia="Arial" w:hAnsi="Arial" w:cs="Arial"/>
        </w:rPr>
        <w:t xml:space="preserve">jakiejkolwiek części </w:t>
      </w:r>
      <w:r w:rsidRPr="00944F62">
        <w:rPr>
          <w:rFonts w:ascii="Arial" w:eastAsia="Arial" w:hAnsi="Arial" w:cs="Arial"/>
        </w:rPr>
        <w:t>wierzytelności przysługują</w:t>
      </w:r>
      <w:r w:rsidR="007047F4" w:rsidRPr="00944F62">
        <w:rPr>
          <w:rFonts w:ascii="Arial" w:eastAsia="Arial" w:hAnsi="Arial" w:cs="Arial"/>
        </w:rPr>
        <w:t xml:space="preserve">cej mu </w:t>
      </w:r>
      <w:r w:rsidRPr="00944F62">
        <w:rPr>
          <w:rFonts w:ascii="Arial" w:eastAsia="Arial" w:hAnsi="Arial" w:cs="Arial"/>
        </w:rPr>
        <w:t>od Zamawiającego bez jego</w:t>
      </w:r>
      <w:r w:rsidR="001F43DA" w:rsidRPr="00944F62">
        <w:rPr>
          <w:rFonts w:ascii="Arial" w:eastAsia="Arial" w:hAnsi="Arial" w:cs="Arial"/>
        </w:rPr>
        <w:t xml:space="preserve"> uprzedniej </w:t>
      </w:r>
      <w:r w:rsidRPr="00944F62">
        <w:rPr>
          <w:rFonts w:ascii="Arial" w:eastAsia="Arial" w:hAnsi="Arial" w:cs="Arial"/>
        </w:rPr>
        <w:t xml:space="preserve"> zgody wyrażonej na piśmie.</w:t>
      </w:r>
    </w:p>
    <w:p w:rsidR="004333CD" w:rsidRPr="009131F6" w:rsidRDefault="004333CD" w:rsidP="00433534">
      <w:pPr>
        <w:numPr>
          <w:ilvl w:val="0"/>
          <w:numId w:val="21"/>
        </w:numPr>
        <w:spacing w:after="0"/>
        <w:ind w:left="426" w:hanging="426"/>
        <w:jc w:val="both"/>
        <w:rPr>
          <w:rFonts w:ascii="Arial" w:eastAsia="Arial" w:hAnsi="Arial" w:cs="Arial"/>
        </w:rPr>
      </w:pPr>
      <w:r w:rsidRPr="00944F62">
        <w:rPr>
          <w:rFonts w:ascii="Arial" w:eastAsia="Arial" w:hAnsi="Arial" w:cs="Arial"/>
        </w:rPr>
        <w:t>Wykonawca dostarczy Zamawiającemu fakturę w ciągu 14 dni kalendarzowych po potwierdzeniu wykonania przez Zamaw</w:t>
      </w:r>
      <w:r w:rsidR="004143E1" w:rsidRPr="00944F62">
        <w:rPr>
          <w:rFonts w:ascii="Arial" w:eastAsia="Arial" w:hAnsi="Arial" w:cs="Arial"/>
        </w:rPr>
        <w:t>iającego</w:t>
      </w:r>
      <w:r w:rsidR="001F43DA" w:rsidRPr="00944F62">
        <w:rPr>
          <w:rFonts w:ascii="Arial" w:eastAsia="Arial" w:hAnsi="Arial" w:cs="Arial"/>
        </w:rPr>
        <w:t xml:space="preserve"> przedmiotu umowy (</w:t>
      </w:r>
      <w:r w:rsidRPr="00944F62">
        <w:rPr>
          <w:rFonts w:ascii="Arial" w:eastAsia="Arial" w:hAnsi="Arial" w:cs="Arial"/>
        </w:rPr>
        <w:t xml:space="preserve"> usługi</w:t>
      </w:r>
      <w:r w:rsidR="001F43DA" w:rsidRPr="00944F62">
        <w:rPr>
          <w:rFonts w:ascii="Arial" w:eastAsia="Arial" w:hAnsi="Arial" w:cs="Arial"/>
        </w:rPr>
        <w:t>)</w:t>
      </w:r>
      <w:r w:rsidRPr="00944F62">
        <w:rPr>
          <w:rFonts w:ascii="Arial" w:eastAsia="Arial" w:hAnsi="Arial" w:cs="Arial"/>
        </w:rPr>
        <w:t xml:space="preserve"> przez</w:t>
      </w:r>
      <w:r w:rsidRPr="009131F6">
        <w:rPr>
          <w:rFonts w:ascii="Arial" w:eastAsia="Arial" w:hAnsi="Arial" w:cs="Arial"/>
        </w:rPr>
        <w:t xml:space="preserve"> użytkownika sprzętu na protokołach odbioru usługi i</w:t>
      </w:r>
      <w:r w:rsidRPr="009131F6">
        <w:rPr>
          <w:rFonts w:ascii="Arial" w:eastAsia="Arial" w:hAnsi="Arial" w:cs="Arial"/>
          <w:color w:val="00B0F0"/>
        </w:rPr>
        <w:t xml:space="preserve"> </w:t>
      </w:r>
      <w:r w:rsidRPr="009131F6">
        <w:rPr>
          <w:rFonts w:ascii="Arial" w:eastAsia="Arial" w:hAnsi="Arial" w:cs="Arial"/>
        </w:rPr>
        <w:t>po</w:t>
      </w:r>
      <w:r w:rsidRPr="009131F6">
        <w:rPr>
          <w:rFonts w:ascii="Arial" w:eastAsia="Arial" w:hAnsi="Arial" w:cs="Arial"/>
          <w:color w:val="00B0F0"/>
        </w:rPr>
        <w:t xml:space="preserve"> </w:t>
      </w:r>
      <w:r w:rsidRPr="009131F6">
        <w:rPr>
          <w:rFonts w:ascii="Arial" w:eastAsia="Arial" w:hAnsi="Arial" w:cs="Arial"/>
        </w:rPr>
        <w:t>uzyskaniu Decyzji WDT zezwalającej na eksploatację sprzętu.</w:t>
      </w:r>
      <w:r w:rsidRPr="009131F6">
        <w:rPr>
          <w:rFonts w:ascii="Arial" w:eastAsia="Arial" w:hAnsi="Arial" w:cs="Arial"/>
          <w:color w:val="00B0F0"/>
        </w:rPr>
        <w:t xml:space="preserve"> </w:t>
      </w:r>
      <w:r w:rsidRPr="009131F6">
        <w:rPr>
          <w:rFonts w:ascii="Arial" w:eastAsia="Arial" w:hAnsi="Arial" w:cs="Arial"/>
        </w:rPr>
        <w:t xml:space="preserve"> </w:t>
      </w:r>
    </w:p>
    <w:p w:rsidR="004333CD" w:rsidRPr="009131F6" w:rsidRDefault="004333CD" w:rsidP="00433534">
      <w:pPr>
        <w:numPr>
          <w:ilvl w:val="0"/>
          <w:numId w:val="21"/>
        </w:numPr>
        <w:spacing w:after="0"/>
        <w:ind w:left="426" w:hanging="426"/>
        <w:jc w:val="both"/>
        <w:rPr>
          <w:rFonts w:ascii="Arial" w:eastAsia="Arial" w:hAnsi="Arial" w:cs="Arial"/>
        </w:rPr>
      </w:pPr>
      <w:r w:rsidRPr="009131F6">
        <w:rPr>
          <w:rFonts w:ascii="Arial" w:eastAsia="Arial" w:hAnsi="Arial" w:cs="Arial"/>
        </w:rPr>
        <w:t xml:space="preserve">Wypłata należności za wykonaną usługę nastąpi na podstawie faktury w terminie 30 dni od daty wpływu do siedziby Zamawiającego prawidłowo wystawionej i zaakceptowanej przez Zamawiającego faktury. </w:t>
      </w:r>
    </w:p>
    <w:p w:rsidR="004333CD" w:rsidRPr="009131F6" w:rsidRDefault="004333CD" w:rsidP="00433534">
      <w:pPr>
        <w:numPr>
          <w:ilvl w:val="0"/>
          <w:numId w:val="21"/>
        </w:numPr>
        <w:spacing w:after="0"/>
        <w:ind w:left="426" w:hanging="426"/>
        <w:jc w:val="both"/>
        <w:rPr>
          <w:rFonts w:ascii="Arial" w:eastAsia="Arial" w:hAnsi="Arial" w:cs="Arial"/>
        </w:rPr>
      </w:pPr>
      <w:r w:rsidRPr="009131F6">
        <w:rPr>
          <w:rFonts w:ascii="Arial" w:eastAsia="Arial" w:hAnsi="Arial" w:cs="Arial"/>
        </w:rPr>
        <w:t>Za termin zapłaty uważa się dzień obciążenia rachunku bankowego Zamawiającego.</w:t>
      </w:r>
    </w:p>
    <w:p w:rsidR="004333CD" w:rsidRPr="009131F6" w:rsidRDefault="004333CD" w:rsidP="00433534">
      <w:pPr>
        <w:numPr>
          <w:ilvl w:val="0"/>
          <w:numId w:val="21"/>
        </w:numPr>
        <w:spacing w:after="0"/>
        <w:ind w:left="426" w:hanging="426"/>
        <w:jc w:val="both"/>
        <w:rPr>
          <w:rFonts w:ascii="Arial" w:eastAsia="Arial" w:hAnsi="Arial" w:cs="Arial"/>
        </w:rPr>
      </w:pPr>
      <w:r w:rsidRPr="009131F6">
        <w:rPr>
          <w:rFonts w:ascii="Arial" w:eastAsia="Arial" w:hAnsi="Arial" w:cs="Arial"/>
        </w:rPr>
        <w:t>Wykonawcy nie przysługują żadne roszczenia z tytułu niedoszacowania należności za wykonanie przedmiotu umowy, czy innych błędów</w:t>
      </w:r>
      <w:r w:rsidR="00944F62">
        <w:rPr>
          <w:rFonts w:ascii="Arial" w:eastAsia="Arial" w:hAnsi="Arial" w:cs="Arial"/>
        </w:rPr>
        <w:t>.</w:t>
      </w:r>
    </w:p>
    <w:p w:rsidR="004333CD" w:rsidRPr="009131F6" w:rsidRDefault="004333CD" w:rsidP="00433534">
      <w:pPr>
        <w:numPr>
          <w:ilvl w:val="0"/>
          <w:numId w:val="21"/>
        </w:numPr>
        <w:spacing w:after="0"/>
        <w:ind w:left="426" w:hanging="426"/>
        <w:jc w:val="both"/>
        <w:rPr>
          <w:rFonts w:ascii="Arial" w:eastAsia="Arial" w:hAnsi="Arial" w:cs="Arial"/>
        </w:rPr>
      </w:pPr>
      <w:r w:rsidRPr="009131F6">
        <w:rPr>
          <w:rFonts w:ascii="Arial" w:eastAsia="Arial" w:hAnsi="Arial" w:cs="Arial"/>
        </w:rPr>
        <w:t xml:space="preserve">Jakiekolwiek zmiany w zakresie obowiązujących stawek podatków, opłat skarbowych, zmiany kursu walut, jakiegokolwiek wzrostu cen materiałów i usług, nie będą miały wpływu na wysokość cen jednostkowych </w:t>
      </w:r>
      <w:r w:rsidR="001F43DA" w:rsidRPr="00944F62">
        <w:rPr>
          <w:rFonts w:ascii="Arial" w:eastAsia="Arial" w:hAnsi="Arial" w:cs="Arial"/>
        </w:rPr>
        <w:t>netto</w:t>
      </w:r>
      <w:r w:rsidR="001F43DA" w:rsidRPr="001F43DA">
        <w:rPr>
          <w:rFonts w:ascii="Arial" w:eastAsia="Arial" w:hAnsi="Arial" w:cs="Arial"/>
          <w:color w:val="FF0000"/>
        </w:rPr>
        <w:t xml:space="preserve"> </w:t>
      </w:r>
      <w:r w:rsidRPr="009131F6">
        <w:rPr>
          <w:rFonts w:ascii="Arial" w:eastAsia="Arial" w:hAnsi="Arial" w:cs="Arial"/>
        </w:rPr>
        <w:t>ustalonych niniejszą umową</w:t>
      </w:r>
      <w:r w:rsidR="00FB5489" w:rsidRPr="009131F6">
        <w:rPr>
          <w:rFonts w:ascii="Arial" w:eastAsia="Arial" w:hAnsi="Arial" w:cs="Arial"/>
        </w:rPr>
        <w:t xml:space="preserve"> z zastrzeżeniem ust 11 póź</w:t>
      </w:r>
      <w:r w:rsidR="00E427BC" w:rsidRPr="009131F6">
        <w:rPr>
          <w:rFonts w:ascii="Arial" w:eastAsia="Arial" w:hAnsi="Arial" w:cs="Arial"/>
        </w:rPr>
        <w:t>niej</w:t>
      </w:r>
      <w:r w:rsidRPr="009131F6">
        <w:rPr>
          <w:rFonts w:ascii="Arial" w:eastAsia="Arial" w:hAnsi="Arial" w:cs="Arial"/>
        </w:rPr>
        <w:t xml:space="preserve">. </w:t>
      </w:r>
      <w:r w:rsidR="00FB5489" w:rsidRPr="009131F6">
        <w:rPr>
          <w:rFonts w:ascii="Arial" w:eastAsia="Arial" w:hAnsi="Arial" w:cs="Arial"/>
        </w:rPr>
        <w:t xml:space="preserve"> </w:t>
      </w:r>
    </w:p>
    <w:p w:rsidR="004333CD" w:rsidRPr="009131F6" w:rsidRDefault="004333CD" w:rsidP="00433534">
      <w:pPr>
        <w:numPr>
          <w:ilvl w:val="0"/>
          <w:numId w:val="21"/>
        </w:numPr>
        <w:spacing w:after="0"/>
        <w:ind w:left="426" w:hanging="426"/>
        <w:jc w:val="both"/>
        <w:rPr>
          <w:rFonts w:ascii="Arial" w:eastAsia="Arial" w:hAnsi="Arial" w:cs="Arial"/>
        </w:rPr>
      </w:pPr>
      <w:r w:rsidRPr="009131F6">
        <w:rPr>
          <w:rFonts w:ascii="Arial" w:eastAsia="Arial" w:hAnsi="Arial" w:cs="Arial"/>
        </w:rPr>
        <w:t xml:space="preserve">Wykonawca otrzyma wynagrodzenie za faktycznie wykonaną usługę. </w:t>
      </w:r>
    </w:p>
    <w:p w:rsidR="00A171C6" w:rsidRPr="001F43DA" w:rsidRDefault="004333CD" w:rsidP="00433534">
      <w:pPr>
        <w:numPr>
          <w:ilvl w:val="0"/>
          <w:numId w:val="21"/>
        </w:numPr>
        <w:spacing w:after="0"/>
        <w:ind w:left="426" w:hanging="426"/>
        <w:jc w:val="both"/>
        <w:rPr>
          <w:rFonts w:ascii="Arial" w:eastAsia="Arial" w:hAnsi="Arial" w:cs="Arial"/>
        </w:rPr>
      </w:pPr>
      <w:r w:rsidRPr="009131F6">
        <w:rPr>
          <w:rFonts w:ascii="Arial" w:eastAsia="Arial" w:hAnsi="Arial" w:cs="Arial"/>
        </w:rPr>
        <w:lastRenderedPageBreak/>
        <w:t>Stosownie do brzmienia ustawy z dnia 9 listopada 2018r. o elektronicznym fakturowaniu w zamówieniach publicznych, koncesjach na roboty budowlane lub usługi oraz partnerstwie publiczno-prywatnym</w:t>
      </w:r>
      <w:r w:rsidR="00E427BC" w:rsidRPr="009131F6">
        <w:rPr>
          <w:rFonts w:ascii="Arial" w:eastAsia="Arial" w:hAnsi="Arial" w:cs="Arial"/>
        </w:rPr>
        <w:t xml:space="preserve"> (</w:t>
      </w:r>
      <w:r w:rsidR="001F43DA">
        <w:rPr>
          <w:rFonts w:ascii="Arial" w:eastAsia="Arial" w:hAnsi="Arial" w:cs="Arial"/>
        </w:rPr>
        <w:t xml:space="preserve">t.j. </w:t>
      </w:r>
      <w:r w:rsidR="00E427BC" w:rsidRPr="009131F6">
        <w:rPr>
          <w:rFonts w:ascii="Arial" w:eastAsia="Arial" w:hAnsi="Arial" w:cs="Arial"/>
        </w:rPr>
        <w:t>Dz.U. 2020 poz. 1666</w:t>
      </w:r>
      <w:r w:rsidR="00E427BC" w:rsidRPr="009131F6">
        <w:rPr>
          <w:rFonts w:ascii="Arial" w:hAnsi="Arial" w:cs="Arial"/>
        </w:rPr>
        <w:t xml:space="preserve"> z późn zm.</w:t>
      </w:r>
      <w:r w:rsidRPr="009131F6">
        <w:rPr>
          <w:rFonts w:ascii="Arial" w:eastAsia="Arial" w:hAnsi="Arial" w:cs="Arial"/>
        </w:rPr>
        <w:t>) Zamawiający posiada konto na Platforma Elektronicznego Fakturowania  www.eFaktura.gov.pl celem odbierania od Wykonawcy ustrukturyzowanych faktur elektronicznych przesłanych za pośrednictwem ww. platformy. Przy czym Wykonawca nie jest obowiązany do wysyłania ustrukturyzowanych faktur elektronicznych do Zamawiającego za pośrednictwem ww. platformy.</w:t>
      </w:r>
    </w:p>
    <w:p w:rsidR="00FC014A" w:rsidRPr="009131F6" w:rsidRDefault="009374EF" w:rsidP="00F1482B">
      <w:pPr>
        <w:pStyle w:val="LO-normal"/>
        <w:tabs>
          <w:tab w:val="left" w:pos="284"/>
        </w:tabs>
        <w:spacing w:before="200"/>
        <w:jc w:val="center"/>
        <w:rPr>
          <w:b/>
        </w:rPr>
      </w:pPr>
      <w:r w:rsidRPr="009131F6">
        <w:rPr>
          <w:b/>
        </w:rPr>
        <w:t>§ 3</w:t>
      </w:r>
    </w:p>
    <w:p w:rsidR="00FC014A" w:rsidRPr="009131F6" w:rsidRDefault="00FC014A" w:rsidP="00F82120">
      <w:pPr>
        <w:pStyle w:val="LO-normal"/>
        <w:tabs>
          <w:tab w:val="left" w:pos="284"/>
        </w:tabs>
        <w:spacing w:after="200"/>
        <w:jc w:val="center"/>
      </w:pPr>
      <w:r w:rsidRPr="009131F6">
        <w:rPr>
          <w:b/>
        </w:rPr>
        <w:t>Termin wykonania</w:t>
      </w:r>
    </w:p>
    <w:p w:rsidR="00FC014A" w:rsidRPr="009131F6" w:rsidRDefault="00FC014A" w:rsidP="00433534">
      <w:pPr>
        <w:pStyle w:val="LO-normal"/>
        <w:numPr>
          <w:ilvl w:val="0"/>
          <w:numId w:val="8"/>
        </w:numPr>
        <w:ind w:left="284"/>
        <w:jc w:val="both"/>
      </w:pPr>
      <w:r w:rsidRPr="009131F6">
        <w:rPr>
          <w:color w:val="auto"/>
        </w:rPr>
        <w:t>Termin wykonania umowy ok</w:t>
      </w:r>
      <w:r w:rsidR="00944F62">
        <w:rPr>
          <w:color w:val="auto"/>
        </w:rPr>
        <w:t>reśla się</w:t>
      </w:r>
      <w:r w:rsidRPr="009131F6">
        <w:rPr>
          <w:color w:val="auto"/>
        </w:rPr>
        <w:t xml:space="preserve"> w następujący sposób:</w:t>
      </w:r>
    </w:p>
    <w:p w:rsidR="000D00BD" w:rsidRPr="009131F6" w:rsidRDefault="00FC014A" w:rsidP="00433534">
      <w:pPr>
        <w:pStyle w:val="LO-normal"/>
        <w:numPr>
          <w:ilvl w:val="0"/>
          <w:numId w:val="14"/>
        </w:numPr>
        <w:jc w:val="both"/>
      </w:pPr>
      <w:r w:rsidRPr="009131F6">
        <w:rPr>
          <w:color w:val="auto"/>
        </w:rPr>
        <w:t xml:space="preserve">rozpoczęcie: od dnia podpisania umowy; </w:t>
      </w:r>
    </w:p>
    <w:p w:rsidR="00245FE9" w:rsidRPr="009131F6" w:rsidRDefault="002821F5" w:rsidP="00433534">
      <w:pPr>
        <w:pStyle w:val="LO-normal"/>
        <w:numPr>
          <w:ilvl w:val="0"/>
          <w:numId w:val="14"/>
        </w:numPr>
        <w:jc w:val="both"/>
        <w:rPr>
          <w:color w:val="auto"/>
        </w:rPr>
      </w:pPr>
      <w:r w:rsidRPr="009131F6">
        <w:rPr>
          <w:bCs/>
          <w:color w:val="auto"/>
        </w:rPr>
        <w:t>zakończenie:</w:t>
      </w:r>
      <w:r w:rsidR="00F4419C" w:rsidRPr="009131F6">
        <w:rPr>
          <w:bCs/>
          <w:color w:val="auto"/>
        </w:rPr>
        <w:t xml:space="preserve"> </w:t>
      </w:r>
      <w:r w:rsidR="002B1DB9" w:rsidRPr="009131F6">
        <w:rPr>
          <w:b/>
          <w:bCs/>
          <w:color w:val="auto"/>
        </w:rPr>
        <w:t>do dnia</w:t>
      </w:r>
      <w:r w:rsidR="002B1DB9" w:rsidRPr="009131F6">
        <w:rPr>
          <w:bCs/>
          <w:color w:val="auto"/>
        </w:rPr>
        <w:t xml:space="preserve"> </w:t>
      </w:r>
      <w:r w:rsidR="009131F6" w:rsidRPr="009131F6">
        <w:rPr>
          <w:b/>
          <w:bCs/>
          <w:color w:val="auto"/>
        </w:rPr>
        <w:t>30.11.2026</w:t>
      </w:r>
      <w:r w:rsidR="00FB5489" w:rsidRPr="009131F6">
        <w:rPr>
          <w:b/>
          <w:bCs/>
          <w:color w:val="auto"/>
        </w:rPr>
        <w:t xml:space="preserve"> r.</w:t>
      </w:r>
      <w:r w:rsidR="001F43DA">
        <w:rPr>
          <w:b/>
          <w:bCs/>
          <w:color w:val="auto"/>
        </w:rPr>
        <w:t xml:space="preserve">; </w:t>
      </w:r>
      <w:r w:rsidR="00FB5489" w:rsidRPr="009131F6">
        <w:rPr>
          <w:bCs/>
          <w:color w:val="auto"/>
        </w:rPr>
        <w:t xml:space="preserve"> </w:t>
      </w:r>
    </w:p>
    <w:p w:rsidR="00DB5043" w:rsidRPr="009131F6" w:rsidRDefault="001F43DA" w:rsidP="00433534">
      <w:pPr>
        <w:pStyle w:val="LO-normal"/>
        <w:numPr>
          <w:ilvl w:val="0"/>
          <w:numId w:val="23"/>
        </w:numPr>
        <w:jc w:val="both"/>
        <w:rPr>
          <w:color w:val="auto"/>
        </w:rPr>
      </w:pPr>
      <w:r>
        <w:rPr>
          <w:bCs/>
          <w:color w:val="auto"/>
        </w:rPr>
        <w:t>ł</w:t>
      </w:r>
      <w:r w:rsidR="00FB5489" w:rsidRPr="009131F6">
        <w:rPr>
          <w:bCs/>
          <w:color w:val="auto"/>
        </w:rPr>
        <w:t>ączny czas wyłączenia stacji paliw z użytkow</w:t>
      </w:r>
      <w:r w:rsidR="00633E5F" w:rsidRPr="009131F6">
        <w:rPr>
          <w:bCs/>
          <w:color w:val="auto"/>
        </w:rPr>
        <w:t>ania nie może przekraczać 30 dni kalendarzowych.</w:t>
      </w:r>
    </w:p>
    <w:p w:rsidR="00245FE9" w:rsidRPr="00944F62" w:rsidRDefault="00245FE9" w:rsidP="00433534">
      <w:pPr>
        <w:pStyle w:val="LO-normal"/>
        <w:numPr>
          <w:ilvl w:val="0"/>
          <w:numId w:val="23"/>
        </w:numPr>
        <w:jc w:val="both"/>
        <w:rPr>
          <w:color w:val="auto"/>
        </w:rPr>
      </w:pPr>
      <w:r w:rsidRPr="00944F62">
        <w:rPr>
          <w:bCs/>
          <w:color w:val="auto"/>
        </w:rPr>
        <w:t>Wykonawca powiadomi Zamawiającego na 14 dni kalendarzowych  przed terminem rozpoczęcia wyko</w:t>
      </w:r>
      <w:r w:rsidR="001F43DA" w:rsidRPr="00944F62">
        <w:rPr>
          <w:bCs/>
          <w:color w:val="auto"/>
        </w:rPr>
        <w:t>nywania danego zakresu przedmiotu umowy (</w:t>
      </w:r>
      <w:r w:rsidRPr="00944F62">
        <w:rPr>
          <w:bCs/>
          <w:color w:val="auto"/>
        </w:rPr>
        <w:t>usługi</w:t>
      </w:r>
      <w:r w:rsidR="001F43DA" w:rsidRPr="00944F62">
        <w:rPr>
          <w:bCs/>
          <w:color w:val="auto"/>
        </w:rPr>
        <w:t xml:space="preserve">). </w:t>
      </w:r>
      <w:r w:rsidRPr="00944F62">
        <w:rPr>
          <w:bCs/>
          <w:color w:val="auto"/>
        </w:rPr>
        <w:t xml:space="preserve"> </w:t>
      </w:r>
    </w:p>
    <w:p w:rsidR="000E72C3" w:rsidRPr="009131F6" w:rsidRDefault="000E72C3" w:rsidP="001F43DA">
      <w:pPr>
        <w:tabs>
          <w:tab w:val="left" w:pos="567"/>
        </w:tabs>
        <w:spacing w:before="200" w:after="0"/>
        <w:jc w:val="center"/>
        <w:rPr>
          <w:rFonts w:ascii="Arial" w:eastAsia="Arial" w:hAnsi="Arial" w:cs="Arial"/>
          <w:b/>
        </w:rPr>
      </w:pPr>
      <w:r w:rsidRPr="009131F6">
        <w:rPr>
          <w:rFonts w:ascii="Arial" w:eastAsia="Arial" w:hAnsi="Arial" w:cs="Arial"/>
          <w:b/>
        </w:rPr>
        <w:t xml:space="preserve">§ </w:t>
      </w:r>
      <w:r w:rsidR="009374EF" w:rsidRPr="009131F6">
        <w:rPr>
          <w:rFonts w:ascii="Arial" w:eastAsia="Arial" w:hAnsi="Arial" w:cs="Arial"/>
          <w:b/>
        </w:rPr>
        <w:t>4</w:t>
      </w:r>
    </w:p>
    <w:p w:rsidR="000E72C3" w:rsidRPr="009131F6" w:rsidRDefault="000E72C3" w:rsidP="00F1482B">
      <w:pPr>
        <w:tabs>
          <w:tab w:val="left" w:pos="567"/>
        </w:tabs>
        <w:jc w:val="center"/>
        <w:rPr>
          <w:rFonts w:ascii="Arial" w:eastAsia="Arial" w:hAnsi="Arial" w:cs="Arial"/>
          <w:b/>
        </w:rPr>
      </w:pPr>
      <w:r w:rsidRPr="009131F6">
        <w:rPr>
          <w:rFonts w:ascii="Arial" w:eastAsia="Arial" w:hAnsi="Arial" w:cs="Arial"/>
          <w:b/>
        </w:rPr>
        <w:t xml:space="preserve">Warunki </w:t>
      </w:r>
      <w:r w:rsidR="00C840B5" w:rsidRPr="009131F6">
        <w:rPr>
          <w:rFonts w:ascii="Arial" w:eastAsia="Arial" w:hAnsi="Arial" w:cs="Arial"/>
          <w:b/>
        </w:rPr>
        <w:t>wykonania usługi</w:t>
      </w:r>
    </w:p>
    <w:p w:rsidR="00C840B5" w:rsidRPr="009131F6" w:rsidRDefault="00C840B5" w:rsidP="00433534">
      <w:pPr>
        <w:numPr>
          <w:ilvl w:val="0"/>
          <w:numId w:val="16"/>
        </w:numPr>
        <w:spacing w:after="0"/>
        <w:ind w:left="284"/>
        <w:jc w:val="both"/>
        <w:rPr>
          <w:rFonts w:ascii="Arial" w:hAnsi="Arial" w:cs="Arial"/>
        </w:rPr>
      </w:pPr>
      <w:r w:rsidRPr="009131F6">
        <w:rPr>
          <w:rFonts w:ascii="Arial" w:hAnsi="Arial" w:cs="Arial"/>
        </w:rPr>
        <w:t xml:space="preserve">Wykonawca użyje do wykonania przedmiotu </w:t>
      </w:r>
      <w:r w:rsidR="006F4902" w:rsidRPr="009131F6">
        <w:rPr>
          <w:rFonts w:ascii="Arial" w:hAnsi="Arial" w:cs="Arial"/>
        </w:rPr>
        <w:t>umowy</w:t>
      </w:r>
      <w:r w:rsidRPr="009131F6">
        <w:rPr>
          <w:rFonts w:ascii="Arial" w:hAnsi="Arial" w:cs="Arial"/>
        </w:rPr>
        <w:t xml:space="preserve"> materiałów  własnych.</w:t>
      </w:r>
    </w:p>
    <w:p w:rsidR="00C840B5" w:rsidRPr="009131F6" w:rsidRDefault="00C840B5" w:rsidP="00433534">
      <w:pPr>
        <w:numPr>
          <w:ilvl w:val="0"/>
          <w:numId w:val="16"/>
        </w:numPr>
        <w:spacing w:after="0"/>
        <w:ind w:left="284"/>
        <w:jc w:val="both"/>
        <w:rPr>
          <w:rFonts w:ascii="Arial" w:hAnsi="Arial" w:cs="Arial"/>
        </w:rPr>
      </w:pPr>
      <w:r w:rsidRPr="009131F6">
        <w:rPr>
          <w:rFonts w:ascii="Arial" w:hAnsi="Arial" w:cs="Arial"/>
        </w:rPr>
        <w:t>Wykonawca uzgodni</w:t>
      </w:r>
      <w:r w:rsidR="00F4419C" w:rsidRPr="009131F6">
        <w:rPr>
          <w:rFonts w:ascii="Arial" w:hAnsi="Arial" w:cs="Arial"/>
        </w:rPr>
        <w:t xml:space="preserve"> zakresy i technologię naprawy oraz</w:t>
      </w:r>
      <w:r w:rsidRPr="009131F6">
        <w:rPr>
          <w:rFonts w:ascii="Arial" w:hAnsi="Arial" w:cs="Arial"/>
        </w:rPr>
        <w:t xml:space="preserve"> terminy </w:t>
      </w:r>
      <w:r w:rsidR="00CF4F96" w:rsidRPr="009131F6">
        <w:rPr>
          <w:rFonts w:ascii="Arial" w:hAnsi="Arial" w:cs="Arial"/>
        </w:rPr>
        <w:t>wykonania rewizji wewnętrznej</w:t>
      </w:r>
      <w:r w:rsidR="00A40B21" w:rsidRPr="009131F6">
        <w:rPr>
          <w:rFonts w:ascii="Arial" w:hAnsi="Arial" w:cs="Arial"/>
        </w:rPr>
        <w:t xml:space="preserve"> i legalizacji</w:t>
      </w:r>
      <w:r w:rsidR="00CF4F96" w:rsidRPr="009131F6">
        <w:rPr>
          <w:rFonts w:ascii="Arial" w:hAnsi="Arial" w:cs="Arial"/>
        </w:rPr>
        <w:t xml:space="preserve"> podziemnych zbiorników stacji paliw</w:t>
      </w:r>
      <w:r w:rsidRPr="009131F6">
        <w:rPr>
          <w:rFonts w:ascii="Arial" w:hAnsi="Arial" w:cs="Arial"/>
        </w:rPr>
        <w:t xml:space="preserve"> z Delegaturą </w:t>
      </w:r>
      <w:r w:rsidR="00F82120" w:rsidRPr="009131F6">
        <w:rPr>
          <w:rFonts w:ascii="Arial" w:hAnsi="Arial" w:cs="Arial"/>
        </w:rPr>
        <w:t>WDT</w:t>
      </w:r>
      <w:r w:rsidR="00A40B21" w:rsidRPr="009131F6">
        <w:rPr>
          <w:rFonts w:ascii="Arial" w:hAnsi="Arial" w:cs="Arial"/>
        </w:rPr>
        <w:br/>
        <w:t xml:space="preserve"> i UM</w:t>
      </w:r>
      <w:r w:rsidRPr="009131F6">
        <w:rPr>
          <w:rFonts w:ascii="Arial" w:hAnsi="Arial" w:cs="Arial"/>
        </w:rPr>
        <w:t xml:space="preserve"> w Krakowie.</w:t>
      </w:r>
    </w:p>
    <w:p w:rsidR="005811F0" w:rsidRPr="009131F6" w:rsidRDefault="00CC0490" w:rsidP="00433534">
      <w:pPr>
        <w:numPr>
          <w:ilvl w:val="0"/>
          <w:numId w:val="16"/>
        </w:numPr>
        <w:tabs>
          <w:tab w:val="left" w:pos="-4962"/>
        </w:tabs>
        <w:suppressAutoHyphens w:val="0"/>
        <w:spacing w:after="0"/>
        <w:ind w:left="284"/>
        <w:jc w:val="both"/>
        <w:rPr>
          <w:rFonts w:ascii="Arial" w:hAnsi="Arial" w:cs="Arial"/>
          <w:bCs/>
        </w:rPr>
      </w:pPr>
      <w:r w:rsidRPr="009131F6">
        <w:rPr>
          <w:rFonts w:ascii="Arial" w:hAnsi="Arial" w:cs="Arial"/>
          <w:bCs/>
        </w:rPr>
        <w:t>Wykonawca zobowiązany jest do zabezpieczenia wody i jej transport we własnym zakresie celem wykonania próby ciśnieniowej. Istnieje możliwoś</w:t>
      </w:r>
      <w:r w:rsidRPr="00944F62">
        <w:rPr>
          <w:rFonts w:ascii="Arial" w:hAnsi="Arial" w:cs="Arial"/>
          <w:bCs/>
        </w:rPr>
        <w:t xml:space="preserve">ć </w:t>
      </w:r>
      <w:r w:rsidR="00EB56C3" w:rsidRPr="00944F62">
        <w:rPr>
          <w:rFonts w:ascii="Arial" w:hAnsi="Arial" w:cs="Arial"/>
          <w:bCs/>
        </w:rPr>
        <w:t xml:space="preserve">nabycia </w:t>
      </w:r>
      <w:r w:rsidRPr="00944F62">
        <w:rPr>
          <w:rFonts w:ascii="Arial" w:hAnsi="Arial" w:cs="Arial"/>
          <w:bCs/>
        </w:rPr>
        <w:t xml:space="preserve">wody od Wydziału Infrastruktury 35 WOG Kraków po wcześniejszym zawarciu </w:t>
      </w:r>
      <w:r w:rsidR="00EB56C3" w:rsidRPr="00944F62">
        <w:rPr>
          <w:rFonts w:ascii="Arial" w:hAnsi="Arial" w:cs="Arial"/>
          <w:bCs/>
        </w:rPr>
        <w:t xml:space="preserve">stosownej </w:t>
      </w:r>
      <w:r w:rsidRPr="00944F62">
        <w:rPr>
          <w:rFonts w:ascii="Arial" w:hAnsi="Arial" w:cs="Arial"/>
          <w:bCs/>
        </w:rPr>
        <w:t>umowy</w:t>
      </w:r>
      <w:r w:rsidR="00944F62">
        <w:rPr>
          <w:rFonts w:ascii="Arial" w:hAnsi="Arial" w:cs="Arial"/>
          <w:bCs/>
        </w:rPr>
        <w:t>.</w:t>
      </w:r>
    </w:p>
    <w:p w:rsidR="005811F0" w:rsidRPr="009131F6" w:rsidRDefault="005811F0" w:rsidP="00433534">
      <w:pPr>
        <w:numPr>
          <w:ilvl w:val="0"/>
          <w:numId w:val="16"/>
        </w:numPr>
        <w:tabs>
          <w:tab w:val="left" w:pos="-4962"/>
        </w:tabs>
        <w:suppressAutoHyphens w:val="0"/>
        <w:spacing w:after="0"/>
        <w:ind w:left="284"/>
        <w:jc w:val="both"/>
        <w:rPr>
          <w:rFonts w:ascii="Arial" w:hAnsi="Arial" w:cs="Arial"/>
          <w:bCs/>
        </w:rPr>
      </w:pPr>
      <w:r w:rsidRPr="009131F6">
        <w:rPr>
          <w:rFonts w:ascii="Arial" w:hAnsi="Arial" w:cs="Arial"/>
          <w:bCs/>
        </w:rPr>
        <w:t>Wykonawca zapewni przes</w:t>
      </w:r>
      <w:r w:rsidR="002821F5" w:rsidRPr="009131F6">
        <w:rPr>
          <w:rFonts w:ascii="Arial" w:hAnsi="Arial" w:cs="Arial"/>
          <w:bCs/>
        </w:rPr>
        <w:t xml:space="preserve">trzeganie warunków BHP i ppoż. </w:t>
      </w:r>
      <w:r w:rsidR="003A5F01" w:rsidRPr="009131F6">
        <w:rPr>
          <w:rFonts w:ascii="Arial" w:hAnsi="Arial" w:cs="Arial"/>
          <w:bCs/>
        </w:rPr>
        <w:t>z</w:t>
      </w:r>
      <w:r w:rsidR="00552D8A" w:rsidRPr="009131F6">
        <w:rPr>
          <w:rFonts w:ascii="Arial" w:hAnsi="Arial" w:cs="Arial"/>
          <w:bCs/>
        </w:rPr>
        <w:t xml:space="preserve">godnie </w:t>
      </w:r>
      <w:r w:rsidRPr="009131F6">
        <w:rPr>
          <w:rFonts w:ascii="Arial" w:hAnsi="Arial" w:cs="Arial"/>
          <w:bCs/>
        </w:rPr>
        <w:t>z</w:t>
      </w:r>
      <w:r w:rsidR="003A5F01" w:rsidRPr="009131F6">
        <w:rPr>
          <w:rFonts w:ascii="Arial" w:hAnsi="Arial" w:cs="Arial"/>
          <w:bCs/>
        </w:rPr>
        <w:t> </w:t>
      </w:r>
      <w:r w:rsidR="002821F5" w:rsidRPr="009131F6">
        <w:rPr>
          <w:rFonts w:ascii="Arial" w:hAnsi="Arial" w:cs="Arial"/>
          <w:bCs/>
        </w:rPr>
        <w:t>obowiązującymi</w:t>
      </w:r>
      <w:r w:rsidRPr="009131F6">
        <w:rPr>
          <w:rFonts w:ascii="Arial" w:hAnsi="Arial" w:cs="Arial"/>
          <w:bCs/>
        </w:rPr>
        <w:t xml:space="preserve"> przepisami.</w:t>
      </w:r>
    </w:p>
    <w:p w:rsidR="00FC014A" w:rsidRPr="009131F6" w:rsidRDefault="000D00BD" w:rsidP="00433534">
      <w:pPr>
        <w:numPr>
          <w:ilvl w:val="0"/>
          <w:numId w:val="16"/>
        </w:numPr>
        <w:tabs>
          <w:tab w:val="left" w:pos="-4962"/>
        </w:tabs>
        <w:suppressAutoHyphens w:val="0"/>
        <w:spacing w:after="0"/>
        <w:ind w:left="284"/>
        <w:jc w:val="both"/>
        <w:rPr>
          <w:rFonts w:ascii="Arial" w:hAnsi="Arial" w:cs="Arial"/>
          <w:bCs/>
        </w:rPr>
      </w:pPr>
      <w:r w:rsidRPr="009131F6">
        <w:rPr>
          <w:rFonts w:ascii="Arial" w:hAnsi="Arial" w:cs="Arial"/>
          <w:bCs/>
        </w:rPr>
        <w:t xml:space="preserve">Wykonawca </w:t>
      </w:r>
      <w:r w:rsidRPr="00944F62">
        <w:rPr>
          <w:rFonts w:ascii="Arial" w:hAnsi="Arial" w:cs="Arial"/>
          <w:bCs/>
        </w:rPr>
        <w:t>p</w:t>
      </w:r>
      <w:r w:rsidR="005811F0" w:rsidRPr="00944F62">
        <w:rPr>
          <w:rFonts w:ascii="Arial" w:hAnsi="Arial" w:cs="Arial"/>
          <w:bCs/>
        </w:rPr>
        <w:t xml:space="preserve">rzedstawi </w:t>
      </w:r>
      <w:r w:rsidR="00EB56C3" w:rsidRPr="00944F62">
        <w:rPr>
          <w:rFonts w:ascii="Arial" w:hAnsi="Arial" w:cs="Arial"/>
          <w:bCs/>
        </w:rPr>
        <w:t>Zamawiającemu</w:t>
      </w:r>
      <w:r w:rsidR="00EB56C3" w:rsidRPr="00EB56C3">
        <w:rPr>
          <w:rFonts w:ascii="Arial" w:hAnsi="Arial" w:cs="Arial"/>
          <w:bCs/>
          <w:color w:val="FF0000"/>
        </w:rPr>
        <w:t xml:space="preserve"> </w:t>
      </w:r>
      <w:r w:rsidR="005811F0" w:rsidRPr="009131F6">
        <w:rPr>
          <w:rFonts w:ascii="Arial" w:hAnsi="Arial" w:cs="Arial"/>
          <w:bCs/>
        </w:rPr>
        <w:t xml:space="preserve">karty przekazania odpadów wytworzonych w trakcie realizacji umowy. </w:t>
      </w:r>
    </w:p>
    <w:p w:rsidR="00A171C6" w:rsidRPr="00EB56C3" w:rsidRDefault="00D53A8E" w:rsidP="00433534">
      <w:pPr>
        <w:pStyle w:val="Tekstpodstawowy"/>
        <w:numPr>
          <w:ilvl w:val="0"/>
          <w:numId w:val="16"/>
        </w:numPr>
        <w:tabs>
          <w:tab w:val="left" w:pos="142"/>
          <w:tab w:val="left" w:pos="284"/>
          <w:tab w:val="left" w:pos="426"/>
        </w:tabs>
        <w:spacing w:after="0"/>
        <w:ind w:left="284" w:right="34"/>
        <w:jc w:val="both"/>
        <w:rPr>
          <w:rFonts w:ascii="Arial" w:hAnsi="Arial" w:cs="Arial"/>
        </w:rPr>
      </w:pPr>
      <w:r w:rsidRPr="009131F6">
        <w:rPr>
          <w:rFonts w:ascii="Arial" w:eastAsia="Arial" w:hAnsi="Arial" w:cs="Arial"/>
          <w:lang w:val="pl-PL"/>
        </w:rPr>
        <w:t xml:space="preserve">  Wykonawca udziela dwanaście miesięcy rękojmi i gwa</w:t>
      </w:r>
      <w:r w:rsidR="006F4902" w:rsidRPr="009131F6">
        <w:rPr>
          <w:rFonts w:ascii="Arial" w:eastAsia="Arial" w:hAnsi="Arial" w:cs="Arial"/>
          <w:lang w:val="pl-PL"/>
        </w:rPr>
        <w:t>rancji na  p</w:t>
      </w:r>
      <w:r w:rsidRPr="009131F6">
        <w:rPr>
          <w:rFonts w:ascii="Arial" w:eastAsia="Arial" w:hAnsi="Arial" w:cs="Arial"/>
          <w:lang w:val="pl-PL"/>
        </w:rPr>
        <w:t xml:space="preserve">rzedmiot </w:t>
      </w:r>
      <w:r w:rsidR="00EB56C3">
        <w:rPr>
          <w:rFonts w:ascii="Arial" w:eastAsia="Arial" w:hAnsi="Arial" w:cs="Arial"/>
          <w:lang w:val="pl-PL"/>
        </w:rPr>
        <w:t>u</w:t>
      </w:r>
      <w:r w:rsidRPr="009131F6">
        <w:rPr>
          <w:rFonts w:ascii="Arial" w:eastAsia="Arial" w:hAnsi="Arial" w:cs="Arial"/>
          <w:lang w:val="pl-PL"/>
        </w:rPr>
        <w:t>mowy</w:t>
      </w:r>
      <w:r w:rsidRPr="009131F6">
        <w:rPr>
          <w:rFonts w:ascii="Arial" w:hAnsi="Arial" w:cs="Arial"/>
          <w:sz w:val="24"/>
          <w:szCs w:val="24"/>
          <w:lang w:val="pl-PL"/>
        </w:rPr>
        <w:t xml:space="preserve">, </w:t>
      </w:r>
      <w:r w:rsidRPr="009131F6">
        <w:rPr>
          <w:rFonts w:ascii="Arial" w:eastAsia="Arial" w:hAnsi="Arial" w:cs="Arial"/>
          <w:lang w:val="pl-PL"/>
        </w:rPr>
        <w:t>począwszy od  daty dopuszczenia sprzętu do eksploatacji przez Wojskowy Dozór Techniczny</w:t>
      </w:r>
      <w:r w:rsidR="00EB56C3">
        <w:rPr>
          <w:rFonts w:ascii="Arial" w:eastAsia="Arial" w:hAnsi="Arial" w:cs="Arial"/>
          <w:lang w:val="pl-PL"/>
        </w:rPr>
        <w:t xml:space="preserve">. </w:t>
      </w:r>
    </w:p>
    <w:p w:rsidR="00310B92" w:rsidRPr="009131F6" w:rsidRDefault="009374EF" w:rsidP="00F1482B">
      <w:pPr>
        <w:spacing w:before="200" w:after="0"/>
        <w:jc w:val="center"/>
        <w:rPr>
          <w:rFonts w:ascii="Arial" w:hAnsi="Arial" w:cs="Arial"/>
          <w:b/>
        </w:rPr>
      </w:pPr>
      <w:r w:rsidRPr="009131F6">
        <w:rPr>
          <w:rFonts w:ascii="Arial" w:hAnsi="Arial" w:cs="Arial"/>
          <w:b/>
        </w:rPr>
        <w:t>§ 5</w:t>
      </w:r>
    </w:p>
    <w:p w:rsidR="00310B92" w:rsidRPr="009131F6" w:rsidRDefault="00310B92" w:rsidP="00F82120">
      <w:pPr>
        <w:jc w:val="center"/>
        <w:rPr>
          <w:rFonts w:ascii="Arial" w:hAnsi="Arial" w:cs="Arial"/>
        </w:rPr>
      </w:pPr>
      <w:r w:rsidRPr="009131F6">
        <w:rPr>
          <w:rFonts w:ascii="Arial" w:hAnsi="Arial" w:cs="Arial"/>
          <w:b/>
        </w:rPr>
        <w:t>Osoby upoważnione</w:t>
      </w:r>
    </w:p>
    <w:p w:rsidR="00310B92" w:rsidRPr="009131F6" w:rsidRDefault="00310B92" w:rsidP="00433534">
      <w:pPr>
        <w:numPr>
          <w:ilvl w:val="0"/>
          <w:numId w:val="4"/>
        </w:numPr>
        <w:spacing w:after="0"/>
        <w:ind w:left="284" w:hanging="284"/>
        <w:jc w:val="both"/>
        <w:rPr>
          <w:rFonts w:ascii="Arial" w:hAnsi="Arial" w:cs="Arial"/>
        </w:rPr>
      </w:pPr>
      <w:r w:rsidRPr="009131F6">
        <w:rPr>
          <w:rFonts w:ascii="Arial" w:hAnsi="Arial" w:cs="Arial"/>
        </w:rPr>
        <w:t>Osobami upoważnionymi ze strony Zamawiającego do kontaktów w sprawie realizacji przedmiotu umowy jest</w:t>
      </w:r>
      <w:r w:rsidRPr="009131F6">
        <w:rPr>
          <w:rFonts w:ascii="Arial" w:hAnsi="Arial" w:cs="Arial"/>
          <w:i/>
        </w:rPr>
        <w:t xml:space="preserve">: </w:t>
      </w:r>
    </w:p>
    <w:p w:rsidR="00310B92" w:rsidRPr="009131F6" w:rsidRDefault="009131F6" w:rsidP="00433534">
      <w:pPr>
        <w:numPr>
          <w:ilvl w:val="0"/>
          <w:numId w:val="9"/>
        </w:numPr>
        <w:spacing w:after="0"/>
        <w:ind w:left="993"/>
        <w:jc w:val="both"/>
        <w:rPr>
          <w:rFonts w:ascii="Arial" w:hAnsi="Arial" w:cs="Arial"/>
        </w:rPr>
      </w:pPr>
      <w:r w:rsidRPr="009131F6">
        <w:rPr>
          <w:rFonts w:ascii="Arial" w:hAnsi="Arial" w:cs="Arial"/>
        </w:rPr>
        <w:t>ppor. Monika MISIACZYŃSKA</w:t>
      </w:r>
    </w:p>
    <w:p w:rsidR="009131F6" w:rsidRPr="009131F6" w:rsidRDefault="009131F6" w:rsidP="00433534">
      <w:pPr>
        <w:numPr>
          <w:ilvl w:val="0"/>
          <w:numId w:val="9"/>
        </w:numPr>
        <w:spacing w:after="0"/>
        <w:ind w:left="993"/>
        <w:jc w:val="both"/>
        <w:rPr>
          <w:rFonts w:ascii="Arial" w:hAnsi="Arial" w:cs="Arial"/>
        </w:rPr>
      </w:pPr>
      <w:r w:rsidRPr="009131F6">
        <w:rPr>
          <w:rFonts w:ascii="Arial" w:hAnsi="Arial" w:cs="Arial"/>
        </w:rPr>
        <w:t>chor. Tomasz GŁOGOWSKI</w:t>
      </w:r>
    </w:p>
    <w:p w:rsidR="00471BDC" w:rsidRPr="009131F6" w:rsidRDefault="002B1DB9" w:rsidP="00433534">
      <w:pPr>
        <w:numPr>
          <w:ilvl w:val="0"/>
          <w:numId w:val="9"/>
        </w:numPr>
        <w:spacing w:after="0"/>
        <w:ind w:left="993"/>
        <w:jc w:val="both"/>
        <w:rPr>
          <w:rFonts w:ascii="Arial" w:hAnsi="Arial" w:cs="Arial"/>
        </w:rPr>
      </w:pPr>
      <w:r w:rsidRPr="009131F6">
        <w:rPr>
          <w:rFonts w:ascii="Arial" w:hAnsi="Arial" w:cs="Arial"/>
        </w:rPr>
        <w:t>p. Lilla OKRÓJ</w:t>
      </w:r>
    </w:p>
    <w:p w:rsidR="00310B92" w:rsidRPr="009131F6" w:rsidRDefault="00310B92" w:rsidP="00433534">
      <w:pPr>
        <w:pStyle w:val="LO-normal"/>
        <w:numPr>
          <w:ilvl w:val="0"/>
          <w:numId w:val="4"/>
        </w:numPr>
        <w:ind w:left="284"/>
        <w:jc w:val="both"/>
      </w:pPr>
      <w:r w:rsidRPr="009131F6">
        <w:rPr>
          <w:color w:val="auto"/>
        </w:rPr>
        <w:t xml:space="preserve">Osobą upoważnioną ze strony Wykonawcy do kontaktów w sprawie realizacji przedmiotu umowy jest: </w:t>
      </w:r>
    </w:p>
    <w:p w:rsidR="00310B92" w:rsidRPr="009131F6" w:rsidRDefault="00310B92" w:rsidP="00433534">
      <w:pPr>
        <w:numPr>
          <w:ilvl w:val="0"/>
          <w:numId w:val="10"/>
        </w:numPr>
        <w:spacing w:after="0"/>
        <w:ind w:left="993"/>
        <w:jc w:val="both"/>
        <w:rPr>
          <w:rFonts w:ascii="Arial" w:hAnsi="Arial" w:cs="Arial"/>
          <w:lang w:val="en-US"/>
        </w:rPr>
      </w:pPr>
      <w:r w:rsidRPr="009131F6">
        <w:rPr>
          <w:rFonts w:ascii="Arial" w:hAnsi="Arial" w:cs="Arial"/>
          <w:lang w:val="en-US"/>
        </w:rPr>
        <w:t>…………………………………………………………………………………………</w:t>
      </w:r>
    </w:p>
    <w:p w:rsidR="00310B92" w:rsidRPr="009131F6" w:rsidRDefault="00310B92" w:rsidP="00433534">
      <w:pPr>
        <w:pStyle w:val="LO-normal"/>
        <w:numPr>
          <w:ilvl w:val="0"/>
          <w:numId w:val="4"/>
        </w:numPr>
        <w:ind w:left="284"/>
        <w:jc w:val="both"/>
      </w:pPr>
      <w:r w:rsidRPr="009131F6">
        <w:rPr>
          <w:color w:val="auto"/>
        </w:rPr>
        <w:t>Zmiana osób wskazan</w:t>
      </w:r>
      <w:r w:rsidR="00471BDC" w:rsidRPr="009131F6">
        <w:rPr>
          <w:color w:val="auto"/>
        </w:rPr>
        <w:t>ych w ust. 1 i 2</w:t>
      </w:r>
      <w:r w:rsidRPr="009131F6">
        <w:rPr>
          <w:color w:val="auto"/>
        </w:rPr>
        <w:t xml:space="preserve"> może nastąpić po pisemnym poinformowaniu o tym </w:t>
      </w:r>
      <w:r w:rsidRPr="00944F62">
        <w:rPr>
          <w:color w:val="auto"/>
        </w:rPr>
        <w:t xml:space="preserve">fakcie </w:t>
      </w:r>
      <w:r w:rsidR="00EB56C3" w:rsidRPr="00944F62">
        <w:rPr>
          <w:color w:val="auto"/>
        </w:rPr>
        <w:t xml:space="preserve">drugiej strony </w:t>
      </w:r>
      <w:r w:rsidRPr="00944F62">
        <w:rPr>
          <w:color w:val="auto"/>
        </w:rPr>
        <w:t xml:space="preserve"> umowy</w:t>
      </w:r>
      <w:r w:rsidRPr="009131F6">
        <w:rPr>
          <w:color w:val="auto"/>
        </w:rPr>
        <w:t>.</w:t>
      </w:r>
    </w:p>
    <w:p w:rsidR="000670F5" w:rsidRPr="009131F6" w:rsidRDefault="00471BDC" w:rsidP="00433534">
      <w:pPr>
        <w:pStyle w:val="LO-normal"/>
        <w:numPr>
          <w:ilvl w:val="0"/>
          <w:numId w:val="4"/>
        </w:numPr>
        <w:ind w:left="284"/>
        <w:jc w:val="both"/>
      </w:pPr>
      <w:r w:rsidRPr="009131F6">
        <w:rPr>
          <w:color w:val="auto"/>
        </w:rPr>
        <w:t>Zmiana, o której mowa w ust. 3</w:t>
      </w:r>
      <w:r w:rsidR="00EB56C3">
        <w:rPr>
          <w:color w:val="auto"/>
        </w:rPr>
        <w:t xml:space="preserve">, </w:t>
      </w:r>
      <w:r w:rsidR="00310B92" w:rsidRPr="009131F6">
        <w:rPr>
          <w:color w:val="auto"/>
        </w:rPr>
        <w:t>nie stanowi zmiany umowy i nie wymaga sporządzania aneksu.</w:t>
      </w:r>
    </w:p>
    <w:p w:rsidR="00FB76BD" w:rsidRPr="009131F6" w:rsidRDefault="009374EF" w:rsidP="00F1482B">
      <w:pPr>
        <w:pStyle w:val="LO-normal"/>
        <w:spacing w:before="200"/>
        <w:jc w:val="center"/>
      </w:pPr>
      <w:r w:rsidRPr="009131F6">
        <w:rPr>
          <w:b/>
          <w:color w:val="auto"/>
        </w:rPr>
        <w:t>§ 6</w:t>
      </w:r>
    </w:p>
    <w:p w:rsidR="00FB76BD" w:rsidRPr="009131F6" w:rsidRDefault="00FB76BD" w:rsidP="00F82120">
      <w:pPr>
        <w:pStyle w:val="LO-normal"/>
        <w:spacing w:after="200"/>
        <w:jc w:val="center"/>
      </w:pPr>
      <w:r w:rsidRPr="009131F6">
        <w:rPr>
          <w:b/>
          <w:color w:val="auto"/>
        </w:rPr>
        <w:t>Obowiązki Zamawiającego</w:t>
      </w:r>
    </w:p>
    <w:p w:rsidR="00FB76BD" w:rsidRPr="009131F6" w:rsidRDefault="00FB76BD" w:rsidP="00433534">
      <w:pPr>
        <w:pStyle w:val="LO-normal"/>
        <w:numPr>
          <w:ilvl w:val="0"/>
          <w:numId w:val="12"/>
        </w:numPr>
        <w:ind w:left="284" w:hanging="284"/>
        <w:jc w:val="both"/>
      </w:pPr>
      <w:r w:rsidRPr="009131F6">
        <w:rPr>
          <w:color w:val="auto"/>
        </w:rPr>
        <w:t>Zamawiający zobowiązany jest do:</w:t>
      </w:r>
    </w:p>
    <w:p w:rsidR="00FB76BD" w:rsidRPr="009131F6" w:rsidRDefault="00FB76BD" w:rsidP="00433534">
      <w:pPr>
        <w:pStyle w:val="LO-normal"/>
        <w:numPr>
          <w:ilvl w:val="0"/>
          <w:numId w:val="11"/>
        </w:numPr>
        <w:tabs>
          <w:tab w:val="clear" w:pos="0"/>
        </w:tabs>
        <w:ind w:left="709" w:hanging="283"/>
        <w:jc w:val="both"/>
      </w:pPr>
      <w:r w:rsidRPr="009131F6">
        <w:rPr>
          <w:color w:val="auto"/>
        </w:rPr>
        <w:t xml:space="preserve">sprawdzenia </w:t>
      </w:r>
      <w:r w:rsidR="00F373DB" w:rsidRPr="009131F6">
        <w:rPr>
          <w:color w:val="auto"/>
        </w:rPr>
        <w:t>wykonania usługi</w:t>
      </w:r>
      <w:r w:rsidRPr="009131F6">
        <w:rPr>
          <w:color w:val="auto"/>
        </w:rPr>
        <w:t xml:space="preserve"> pod wzg</w:t>
      </w:r>
      <w:r w:rsidR="000D00BD" w:rsidRPr="009131F6">
        <w:rPr>
          <w:color w:val="auto"/>
        </w:rPr>
        <w:t>lędem jakości oraz zgodności z O</w:t>
      </w:r>
      <w:r w:rsidRPr="009131F6">
        <w:rPr>
          <w:color w:val="auto"/>
        </w:rPr>
        <w:t>pisem przedmiotu zamówienia</w:t>
      </w:r>
      <w:r w:rsidR="00F1482B" w:rsidRPr="009131F6">
        <w:rPr>
          <w:color w:val="auto"/>
        </w:rPr>
        <w:t xml:space="preserve"> (załącznik nr 1 do umowy)</w:t>
      </w:r>
      <w:r w:rsidRPr="009131F6">
        <w:rPr>
          <w:color w:val="auto"/>
        </w:rPr>
        <w:t>;</w:t>
      </w:r>
    </w:p>
    <w:p w:rsidR="00FB76BD" w:rsidRPr="009131F6" w:rsidRDefault="00F373DB" w:rsidP="00433534">
      <w:pPr>
        <w:pStyle w:val="LO-normal"/>
        <w:numPr>
          <w:ilvl w:val="0"/>
          <w:numId w:val="11"/>
        </w:numPr>
        <w:tabs>
          <w:tab w:val="clear" w:pos="0"/>
        </w:tabs>
        <w:ind w:left="709" w:hanging="283"/>
        <w:jc w:val="both"/>
      </w:pPr>
      <w:r w:rsidRPr="009131F6">
        <w:rPr>
          <w:color w:val="auto"/>
        </w:rPr>
        <w:t xml:space="preserve">sprawdzenia terminów wydanych Decyzji </w:t>
      </w:r>
      <w:r w:rsidR="00F1482B" w:rsidRPr="009131F6">
        <w:rPr>
          <w:color w:val="auto"/>
        </w:rPr>
        <w:t>WDT</w:t>
      </w:r>
      <w:r w:rsidR="00EB56C3">
        <w:rPr>
          <w:color w:val="auto"/>
        </w:rPr>
        <w:t xml:space="preserve">, </w:t>
      </w:r>
      <w:r w:rsidRPr="009131F6">
        <w:rPr>
          <w:color w:val="auto"/>
        </w:rPr>
        <w:t xml:space="preserve"> zezwalających na eksploatację sprzętu z terminami zawartymi w Opisie Przedmiotu Zamówienia</w:t>
      </w:r>
      <w:r w:rsidR="00F1482B" w:rsidRPr="009131F6">
        <w:rPr>
          <w:color w:val="auto"/>
        </w:rPr>
        <w:t xml:space="preserve"> (załącznik nr 1 do umowy)</w:t>
      </w:r>
      <w:r w:rsidRPr="009131F6">
        <w:rPr>
          <w:color w:val="auto"/>
        </w:rPr>
        <w:t>.</w:t>
      </w:r>
    </w:p>
    <w:p w:rsidR="00A171C6" w:rsidRPr="00EB56C3" w:rsidRDefault="00FB76BD" w:rsidP="00433534">
      <w:pPr>
        <w:pStyle w:val="LO-normal"/>
        <w:numPr>
          <w:ilvl w:val="0"/>
          <w:numId w:val="11"/>
        </w:numPr>
        <w:tabs>
          <w:tab w:val="clear" w:pos="0"/>
        </w:tabs>
        <w:ind w:left="709" w:hanging="283"/>
        <w:jc w:val="both"/>
      </w:pPr>
      <w:r w:rsidRPr="009131F6">
        <w:rPr>
          <w:color w:val="auto"/>
        </w:rPr>
        <w:t xml:space="preserve">zapłaty </w:t>
      </w:r>
      <w:r w:rsidR="0050562B" w:rsidRPr="009131F6">
        <w:rPr>
          <w:color w:val="auto"/>
        </w:rPr>
        <w:t>należnego</w:t>
      </w:r>
      <w:r w:rsidRPr="009131F6">
        <w:rPr>
          <w:color w:val="auto"/>
        </w:rPr>
        <w:t xml:space="preserve"> wynagrodzenia Wykonawcy.</w:t>
      </w:r>
    </w:p>
    <w:p w:rsidR="00FB76BD" w:rsidRPr="009131F6" w:rsidRDefault="00BA3D27" w:rsidP="00F1482B">
      <w:pPr>
        <w:pStyle w:val="LO-normal"/>
        <w:spacing w:before="200"/>
        <w:jc w:val="center"/>
      </w:pPr>
      <w:r w:rsidRPr="009131F6">
        <w:rPr>
          <w:b/>
          <w:color w:val="auto"/>
        </w:rPr>
        <w:t xml:space="preserve">§ </w:t>
      </w:r>
      <w:r w:rsidR="009374EF" w:rsidRPr="009131F6">
        <w:rPr>
          <w:b/>
          <w:color w:val="auto"/>
        </w:rPr>
        <w:t>7</w:t>
      </w:r>
    </w:p>
    <w:p w:rsidR="00FB76BD" w:rsidRPr="009131F6" w:rsidRDefault="00FB76BD" w:rsidP="00F82120">
      <w:pPr>
        <w:pStyle w:val="LO-normal"/>
        <w:spacing w:after="200"/>
        <w:jc w:val="center"/>
      </w:pPr>
      <w:r w:rsidRPr="009131F6">
        <w:rPr>
          <w:b/>
          <w:color w:val="auto"/>
        </w:rPr>
        <w:t>Obowiązki Wykonawcy</w:t>
      </w:r>
    </w:p>
    <w:p w:rsidR="00BF79DC" w:rsidRPr="009131F6" w:rsidRDefault="00F82120" w:rsidP="00433534">
      <w:pPr>
        <w:numPr>
          <w:ilvl w:val="0"/>
          <w:numId w:val="17"/>
        </w:numPr>
        <w:ind w:left="284"/>
        <w:jc w:val="both"/>
        <w:rPr>
          <w:rFonts w:ascii="Arial" w:hAnsi="Arial" w:cs="Arial"/>
        </w:rPr>
      </w:pPr>
      <w:r w:rsidRPr="009131F6">
        <w:rPr>
          <w:rFonts w:ascii="Arial" w:hAnsi="Arial" w:cs="Arial"/>
        </w:rPr>
        <w:t>Wykonawca uzgodni z Delegaturą WDT w Krakowie zakres prac i </w:t>
      </w:r>
      <w:r w:rsidR="00024F23" w:rsidRPr="009131F6">
        <w:rPr>
          <w:rFonts w:ascii="Arial" w:hAnsi="Arial" w:cs="Arial"/>
        </w:rPr>
        <w:t xml:space="preserve">badań. </w:t>
      </w:r>
    </w:p>
    <w:p w:rsidR="00D53A8E" w:rsidRPr="00944F62" w:rsidRDefault="00D53A8E" w:rsidP="00433534">
      <w:pPr>
        <w:pStyle w:val="Tekstpodstawowy"/>
        <w:numPr>
          <w:ilvl w:val="0"/>
          <w:numId w:val="17"/>
        </w:numPr>
        <w:tabs>
          <w:tab w:val="left" w:pos="284"/>
        </w:tabs>
        <w:spacing w:after="200"/>
        <w:ind w:left="284"/>
        <w:jc w:val="both"/>
        <w:rPr>
          <w:rFonts w:ascii="Arial" w:hAnsi="Arial" w:cs="Arial"/>
        </w:rPr>
      </w:pPr>
      <w:r w:rsidRPr="009131F6">
        <w:rPr>
          <w:rFonts w:ascii="Arial" w:eastAsia="Arial" w:hAnsi="Arial" w:cs="Arial"/>
        </w:rPr>
        <w:t>Na zabezpieczenie roszczeń Zamawiającego z tytułu niewykonania lub nienależytego wykonania umowy bądź ewentualnej szkody wyrządzonej Zamawiającemu</w:t>
      </w:r>
      <w:r w:rsidR="00AB7C67" w:rsidRPr="009131F6">
        <w:rPr>
          <w:rFonts w:ascii="Arial" w:eastAsia="Arial" w:hAnsi="Arial" w:cs="Arial"/>
          <w:lang w:val="pl-PL"/>
        </w:rPr>
        <w:t xml:space="preserve"> w tym kar umownych</w:t>
      </w:r>
      <w:r w:rsidRPr="009131F6">
        <w:rPr>
          <w:rFonts w:ascii="Arial" w:eastAsia="Arial" w:hAnsi="Arial" w:cs="Arial"/>
        </w:rPr>
        <w:t>, Wykonawca zobowiązany jest wnieść przed podpisaniem niniejszej umowy „</w:t>
      </w:r>
      <w:r w:rsidRPr="009131F6">
        <w:rPr>
          <w:rFonts w:ascii="Arial" w:eastAsia="Arial" w:hAnsi="Arial" w:cs="Arial"/>
          <w:i/>
        </w:rPr>
        <w:t>Zabezpieczenie należytego wykonania umowy</w:t>
      </w:r>
      <w:r w:rsidRPr="009131F6">
        <w:rPr>
          <w:rFonts w:ascii="Arial" w:eastAsia="Arial" w:hAnsi="Arial" w:cs="Arial"/>
        </w:rPr>
        <w:t xml:space="preserve">” </w:t>
      </w:r>
      <w:r w:rsidR="00F1482B" w:rsidRPr="009131F6">
        <w:rPr>
          <w:rFonts w:ascii="Arial" w:eastAsia="Arial" w:hAnsi="Arial" w:cs="Arial"/>
        </w:rPr>
        <w:t>w</w:t>
      </w:r>
      <w:r w:rsidR="00F1482B" w:rsidRPr="009131F6">
        <w:rPr>
          <w:rFonts w:ascii="Arial" w:eastAsia="Arial" w:hAnsi="Arial" w:cs="Arial"/>
          <w:lang w:val="pl-PL"/>
        </w:rPr>
        <w:t> </w:t>
      </w:r>
      <w:r w:rsidRPr="009131F6">
        <w:rPr>
          <w:rFonts w:ascii="Arial" w:eastAsia="Arial" w:hAnsi="Arial" w:cs="Arial"/>
        </w:rPr>
        <w:t xml:space="preserve">wysokości </w:t>
      </w:r>
      <w:r w:rsidRPr="009131F6">
        <w:rPr>
          <w:rFonts w:ascii="Arial" w:eastAsia="Arial" w:hAnsi="Arial" w:cs="Arial"/>
          <w:lang w:val="pl-PL"/>
        </w:rPr>
        <w:t>5 </w:t>
      </w:r>
      <w:r w:rsidR="00E427BC" w:rsidRPr="009131F6">
        <w:rPr>
          <w:rFonts w:ascii="Arial" w:eastAsia="Arial" w:hAnsi="Arial" w:cs="Arial"/>
        </w:rPr>
        <w:t>% kwoty brutto określonej w § 2</w:t>
      </w:r>
      <w:r w:rsidRPr="009131F6">
        <w:rPr>
          <w:rFonts w:ascii="Arial" w:eastAsia="Arial" w:hAnsi="Arial" w:cs="Arial"/>
        </w:rPr>
        <w:t xml:space="preserve"> ust. 1</w:t>
      </w:r>
      <w:r w:rsidRPr="009131F6">
        <w:rPr>
          <w:rFonts w:ascii="Arial" w:eastAsia="Arial" w:hAnsi="Arial" w:cs="Arial"/>
          <w:lang w:val="pl-PL"/>
        </w:rPr>
        <w:t xml:space="preserve"> </w:t>
      </w:r>
      <w:r w:rsidRPr="009131F6">
        <w:rPr>
          <w:rFonts w:ascii="Arial" w:eastAsia="Arial" w:hAnsi="Arial" w:cs="Arial"/>
        </w:rPr>
        <w:t>umowy</w:t>
      </w:r>
      <w:r w:rsidR="00ED0665">
        <w:rPr>
          <w:rFonts w:ascii="Arial" w:eastAsia="Arial" w:hAnsi="Arial" w:cs="Arial"/>
        </w:rPr>
        <w:t xml:space="preserve">, </w:t>
      </w:r>
      <w:r w:rsidRPr="009131F6">
        <w:rPr>
          <w:rFonts w:ascii="Arial" w:hAnsi="Arial" w:cs="Arial"/>
        </w:rPr>
        <w:t xml:space="preserve"> co stanowi kwotę </w:t>
      </w:r>
      <w:r w:rsidR="00035074" w:rsidRPr="009131F6">
        <w:rPr>
          <w:rFonts w:ascii="Arial" w:hAnsi="Arial" w:cs="Arial"/>
          <w:b/>
          <w:lang w:val="pl-PL"/>
        </w:rPr>
        <w:t>………..</w:t>
      </w:r>
      <w:r w:rsidR="002B1DB9" w:rsidRPr="009131F6">
        <w:rPr>
          <w:rFonts w:ascii="Arial" w:hAnsi="Arial" w:cs="Arial"/>
          <w:b/>
          <w:lang w:val="pl-PL"/>
        </w:rPr>
        <w:t xml:space="preserve"> </w:t>
      </w:r>
      <w:r w:rsidRPr="009131F6">
        <w:rPr>
          <w:rFonts w:ascii="Arial" w:hAnsi="Arial" w:cs="Arial"/>
        </w:rPr>
        <w:t>zł ( słownie:</w:t>
      </w:r>
      <w:r w:rsidR="004A2AB0" w:rsidRPr="009131F6">
        <w:rPr>
          <w:rFonts w:ascii="Arial" w:hAnsi="Arial" w:cs="Arial"/>
          <w:lang w:val="pl-PL"/>
        </w:rPr>
        <w:t xml:space="preserve"> ………………………………………………..</w:t>
      </w:r>
      <w:r w:rsidRPr="009131F6">
        <w:rPr>
          <w:rFonts w:ascii="Arial" w:hAnsi="Arial" w:cs="Arial"/>
        </w:rPr>
        <w:t xml:space="preserve"> </w:t>
      </w:r>
      <w:r w:rsidR="00F1482B" w:rsidRPr="009131F6">
        <w:rPr>
          <w:rFonts w:ascii="Arial" w:hAnsi="Arial" w:cs="Arial"/>
        </w:rPr>
        <w:t>)</w:t>
      </w:r>
      <w:r w:rsidR="00ED0665">
        <w:rPr>
          <w:rFonts w:ascii="Arial" w:hAnsi="Arial" w:cs="Arial"/>
        </w:rPr>
        <w:t xml:space="preserve">, </w:t>
      </w:r>
      <w:r w:rsidR="00F1482B" w:rsidRPr="009131F6">
        <w:rPr>
          <w:rFonts w:ascii="Arial" w:hAnsi="Arial" w:cs="Arial"/>
        </w:rPr>
        <w:t xml:space="preserve"> w</w:t>
      </w:r>
      <w:r w:rsidR="00F1482B" w:rsidRPr="009131F6">
        <w:rPr>
          <w:rFonts w:ascii="Arial" w:hAnsi="Arial" w:cs="Arial"/>
          <w:lang w:val="pl-PL"/>
        </w:rPr>
        <w:t> </w:t>
      </w:r>
      <w:r w:rsidR="0065798B" w:rsidRPr="009131F6">
        <w:rPr>
          <w:rFonts w:ascii="Arial" w:hAnsi="Arial" w:cs="Arial"/>
        </w:rPr>
        <w:t>formie</w:t>
      </w:r>
      <w:r w:rsidR="0065798B" w:rsidRPr="009131F6">
        <w:rPr>
          <w:rFonts w:ascii="Arial" w:hAnsi="Arial" w:cs="Arial"/>
          <w:lang w:val="pl-PL"/>
        </w:rPr>
        <w:t xml:space="preserve"> </w:t>
      </w:r>
      <w:r w:rsidRPr="009131F6">
        <w:rPr>
          <w:rFonts w:ascii="Arial" w:eastAsia="Arial" w:hAnsi="Arial" w:cs="Arial"/>
        </w:rPr>
        <w:t xml:space="preserve">oraz na warunkach określonych </w:t>
      </w:r>
      <w:r w:rsidRPr="009131F6">
        <w:rPr>
          <w:rFonts w:ascii="Arial" w:eastAsia="Arial" w:hAnsi="Arial" w:cs="Arial"/>
          <w:lang w:val="pl-PL"/>
        </w:rPr>
        <w:t>w</w:t>
      </w:r>
      <w:r w:rsidRPr="009131F6">
        <w:rPr>
          <w:rFonts w:ascii="Arial" w:eastAsia="Arial" w:hAnsi="Arial" w:cs="Arial"/>
        </w:rPr>
        <w:t xml:space="preserve"> SWZ. Zabezpieczenie to zostanie niezwłocznie zwrócone Wykonawcy (tj. nie później niż w ciągu 30 dni) po podpisaniu przez Zamawiającego</w:t>
      </w:r>
      <w:r w:rsidR="004A2AB0" w:rsidRPr="009131F6">
        <w:rPr>
          <w:rFonts w:ascii="Arial" w:eastAsia="Arial" w:hAnsi="Arial" w:cs="Arial"/>
        </w:rPr>
        <w:br/>
      </w:r>
      <w:r w:rsidRPr="009131F6">
        <w:rPr>
          <w:rFonts w:ascii="Arial" w:eastAsia="Arial" w:hAnsi="Arial" w:cs="Arial"/>
        </w:rPr>
        <w:t xml:space="preserve"> i Wykonawcę oświadczenia, że cała umowa została wykonana należycie i nie toczą się w tej sprawie postępowania </w:t>
      </w:r>
      <w:r w:rsidRPr="00944F62">
        <w:rPr>
          <w:rFonts w:ascii="Arial" w:eastAsia="Arial" w:hAnsi="Arial" w:cs="Arial"/>
        </w:rPr>
        <w:t>sporne</w:t>
      </w:r>
      <w:r w:rsidR="00ED0665" w:rsidRPr="00944F62">
        <w:rPr>
          <w:rFonts w:ascii="Arial" w:eastAsia="Arial" w:hAnsi="Arial" w:cs="Arial"/>
        </w:rPr>
        <w:t xml:space="preserve"> z nią związane. </w:t>
      </w:r>
    </w:p>
    <w:p w:rsidR="00D53A8E" w:rsidRPr="009131F6" w:rsidRDefault="00D53A8E" w:rsidP="00433534">
      <w:pPr>
        <w:pStyle w:val="Tekstpodstawowy"/>
        <w:numPr>
          <w:ilvl w:val="0"/>
          <w:numId w:val="17"/>
        </w:numPr>
        <w:tabs>
          <w:tab w:val="left" w:pos="284"/>
          <w:tab w:val="left" w:pos="360"/>
          <w:tab w:val="left" w:pos="426"/>
        </w:tabs>
        <w:spacing w:after="200"/>
        <w:ind w:left="284" w:right="34"/>
        <w:jc w:val="both"/>
        <w:rPr>
          <w:rFonts w:ascii="Arial" w:hAnsi="Arial" w:cs="Arial"/>
        </w:rPr>
      </w:pPr>
      <w:r w:rsidRPr="009131F6">
        <w:rPr>
          <w:rFonts w:ascii="Arial" w:eastAsia="Arial" w:hAnsi="Arial" w:cs="Arial"/>
        </w:rPr>
        <w:t xml:space="preserve">Zabezpieczenie należytego wykonania umowy, o którym mowa w </w:t>
      </w:r>
      <w:r w:rsidR="00263BBD" w:rsidRPr="009131F6">
        <w:rPr>
          <w:rFonts w:ascii="Arial" w:eastAsia="Arial" w:hAnsi="Arial" w:cs="Arial"/>
        </w:rPr>
        <w:t>ust. 2</w:t>
      </w:r>
      <w:r w:rsidRPr="009131F6">
        <w:rPr>
          <w:rFonts w:ascii="Arial" w:eastAsia="Arial" w:hAnsi="Arial" w:cs="Arial"/>
        </w:rPr>
        <w:t xml:space="preserve"> może być wniesione w pieniądzu – przelewem na konto Zamawiającego NBP O/Kraków - 97 1010 1270 0051 4813 9120 1000.</w:t>
      </w:r>
    </w:p>
    <w:p w:rsidR="0065798B" w:rsidRPr="009131F6" w:rsidRDefault="0065798B" w:rsidP="00433534">
      <w:pPr>
        <w:pStyle w:val="Tekstpodstawowy"/>
        <w:numPr>
          <w:ilvl w:val="0"/>
          <w:numId w:val="17"/>
        </w:numPr>
        <w:tabs>
          <w:tab w:val="left" w:pos="284"/>
        </w:tabs>
        <w:spacing w:after="200"/>
        <w:ind w:left="284"/>
        <w:jc w:val="both"/>
        <w:rPr>
          <w:rFonts w:ascii="Arial" w:hAnsi="Arial" w:cs="Arial"/>
        </w:rPr>
      </w:pPr>
      <w:r w:rsidRPr="009131F6">
        <w:rPr>
          <w:rFonts w:ascii="Arial" w:eastAsia="Arial" w:hAnsi="Arial" w:cs="Arial"/>
        </w:rPr>
        <w:lastRenderedPageBreak/>
        <w:t xml:space="preserve">W przypadku wniesienia zabezpieczenia należytego wykonania umowy w formie gwarancji bankowej lub ubezpieczeniowej gwarancja ta powinna być zgodna ze wzorem stanowiącym załącznik nr </w:t>
      </w:r>
      <w:r w:rsidR="00B96ADF" w:rsidRPr="009131F6">
        <w:rPr>
          <w:rFonts w:ascii="Arial" w:eastAsia="Arial" w:hAnsi="Arial" w:cs="Arial"/>
          <w:lang w:val="pl-PL"/>
        </w:rPr>
        <w:t>6.</w:t>
      </w:r>
      <w:r w:rsidRPr="009131F6">
        <w:rPr>
          <w:rFonts w:ascii="Arial" w:eastAsia="Arial" w:hAnsi="Arial" w:cs="Arial"/>
        </w:rPr>
        <w:t>Treść gwarancji bankowej lub ubezpieczeniowej wymaga uprzedniej akceptacji Zamawiającego.</w:t>
      </w:r>
    </w:p>
    <w:p w:rsidR="009F0018" w:rsidRPr="009131F6" w:rsidRDefault="009F0018" w:rsidP="00433534">
      <w:pPr>
        <w:pStyle w:val="Tekstpodstawowy"/>
        <w:numPr>
          <w:ilvl w:val="0"/>
          <w:numId w:val="17"/>
        </w:numPr>
        <w:spacing w:after="200"/>
        <w:jc w:val="both"/>
        <w:rPr>
          <w:rFonts w:ascii="Arial" w:hAnsi="Arial" w:cs="Arial"/>
        </w:rPr>
      </w:pPr>
      <w:r w:rsidRPr="009131F6">
        <w:rPr>
          <w:rFonts w:ascii="Arial" w:eastAsia="Arial" w:hAnsi="Arial" w:cs="Arial"/>
          <w:lang w:val="pl-PL"/>
        </w:rPr>
        <w:t>Wykonawca zobowiązany jest do zatrudnienia na podstawie umowy o pracę osób wykonujących pracę związaną z realizacją przedmiotu umowy na zasadach określonych w art. 22 Kodeks Pracy.</w:t>
      </w:r>
    </w:p>
    <w:p w:rsidR="00B96ADF" w:rsidRPr="00ED0665" w:rsidRDefault="00CE35EB" w:rsidP="00433534">
      <w:pPr>
        <w:pStyle w:val="Tekstpodstawowy"/>
        <w:numPr>
          <w:ilvl w:val="0"/>
          <w:numId w:val="17"/>
        </w:numPr>
        <w:tabs>
          <w:tab w:val="left" w:pos="284"/>
        </w:tabs>
        <w:spacing w:after="200"/>
        <w:ind w:left="284"/>
        <w:jc w:val="both"/>
        <w:rPr>
          <w:rFonts w:ascii="Arial" w:hAnsi="Arial" w:cs="Arial"/>
        </w:rPr>
      </w:pPr>
      <w:r w:rsidRPr="009131F6">
        <w:rPr>
          <w:rFonts w:ascii="Arial" w:eastAsia="Arial" w:hAnsi="Arial" w:cs="Arial"/>
          <w:lang w:val="pl-PL"/>
        </w:rPr>
        <w:t xml:space="preserve">W terminie </w:t>
      </w:r>
      <w:r w:rsidRPr="009131F6">
        <w:rPr>
          <w:rFonts w:ascii="Arial" w:hAnsi="Arial" w:cs="Arial"/>
          <w:lang w:val="pl-PL"/>
        </w:rPr>
        <w:t>do 21 dnia każdego miesiąca Wykonawca zobowiązany jest dostarczyć kopie druków ZUS-RCA z tytułu zatrudnienia na podstawie umowy o pracę pracowników, wykonujących przedmiot Umowy za okres, w którym wykonany był przedmiot Umowy (miesięcznie raporty) w zakresach realizacji zamówienia zgodnie z zapisami „Szczegółowego opisu przedmiotu zamówienia” ”( załącznik nr ….. do SWZ). W przypadku gdy druki ZUS-RCA będą zawierały również dane innych pracowników nie wykonujących przedmiotu niniejszej Umowy, dane te powinny zostać zanonimizowane przez Wykonawcę.</w:t>
      </w:r>
    </w:p>
    <w:p w:rsidR="00FB76BD" w:rsidRPr="009131F6" w:rsidRDefault="00BA3D27" w:rsidP="00F1482B">
      <w:pPr>
        <w:pStyle w:val="LO-normal"/>
        <w:spacing w:before="200"/>
        <w:jc w:val="center"/>
      </w:pPr>
      <w:r w:rsidRPr="009131F6">
        <w:rPr>
          <w:b/>
          <w:color w:val="auto"/>
        </w:rPr>
        <w:t xml:space="preserve">§ </w:t>
      </w:r>
      <w:r w:rsidR="009374EF" w:rsidRPr="009131F6">
        <w:rPr>
          <w:b/>
          <w:color w:val="auto"/>
        </w:rPr>
        <w:t>8</w:t>
      </w:r>
    </w:p>
    <w:p w:rsidR="00FB76BD" w:rsidRPr="009131F6" w:rsidRDefault="00FB76BD" w:rsidP="00F82120">
      <w:pPr>
        <w:pStyle w:val="LO-normal"/>
        <w:spacing w:after="200"/>
        <w:jc w:val="center"/>
      </w:pPr>
      <w:r w:rsidRPr="009131F6">
        <w:rPr>
          <w:b/>
          <w:color w:val="auto"/>
        </w:rPr>
        <w:t>Podwykonawstwo</w:t>
      </w:r>
    </w:p>
    <w:p w:rsidR="00873796" w:rsidRPr="009131F6" w:rsidRDefault="00873796" w:rsidP="00433534">
      <w:pPr>
        <w:numPr>
          <w:ilvl w:val="0"/>
          <w:numId w:val="6"/>
        </w:numPr>
        <w:tabs>
          <w:tab w:val="left" w:pos="284"/>
          <w:tab w:val="left" w:pos="426"/>
        </w:tabs>
        <w:ind w:left="284" w:right="34" w:hanging="284"/>
        <w:jc w:val="both"/>
        <w:rPr>
          <w:rFonts w:ascii="Arial" w:hAnsi="Arial" w:cs="Arial"/>
        </w:rPr>
      </w:pPr>
      <w:r w:rsidRPr="009131F6">
        <w:rPr>
          <w:rFonts w:ascii="Arial" w:eastAsia="Arial" w:hAnsi="Arial" w:cs="Arial"/>
        </w:rPr>
        <w:t>Wykonawca w przypadku podzlecenia wykonania przedmiotu umowy odpowiada za działania podwykonawców w trakcie wykonywania przedmiotu umowy jak za własne działania.</w:t>
      </w:r>
    </w:p>
    <w:p w:rsidR="00873796" w:rsidRPr="009131F6" w:rsidRDefault="00873796" w:rsidP="00433534">
      <w:pPr>
        <w:numPr>
          <w:ilvl w:val="0"/>
          <w:numId w:val="6"/>
        </w:numPr>
        <w:tabs>
          <w:tab w:val="left" w:pos="284"/>
          <w:tab w:val="left" w:pos="426"/>
        </w:tabs>
        <w:ind w:left="284" w:right="34" w:hanging="284"/>
        <w:jc w:val="both"/>
        <w:rPr>
          <w:rFonts w:ascii="Arial" w:hAnsi="Arial" w:cs="Arial"/>
        </w:rPr>
      </w:pPr>
      <w:r w:rsidRPr="009131F6">
        <w:rPr>
          <w:rFonts w:ascii="Arial" w:eastAsia="Arial" w:hAnsi="Arial" w:cs="Arial"/>
        </w:rPr>
        <w:t xml:space="preserve">W przypadku, gdy Wykonawca realizował przedmiot umowy przy pomocy podwykonawcy, do każdego rozliczenia zobowiązany jest dołączyć oświadczenie podwykonawcy (załącznik nr </w:t>
      </w:r>
      <w:r w:rsidR="00587478" w:rsidRPr="009131F6">
        <w:rPr>
          <w:rFonts w:ascii="Arial" w:eastAsia="Arial" w:hAnsi="Arial" w:cs="Arial"/>
        </w:rPr>
        <w:t>….</w:t>
      </w:r>
      <w:r w:rsidRPr="009131F6">
        <w:rPr>
          <w:rFonts w:ascii="Arial" w:eastAsia="Arial" w:hAnsi="Arial" w:cs="Arial"/>
        </w:rPr>
        <w:t>) potwierdzający fakt całkowitego rozliczenia Wykonawcy z tym podwykonawcą.</w:t>
      </w:r>
    </w:p>
    <w:p w:rsidR="00873796" w:rsidRPr="009131F6" w:rsidRDefault="00873796" w:rsidP="00433534">
      <w:pPr>
        <w:numPr>
          <w:ilvl w:val="0"/>
          <w:numId w:val="6"/>
        </w:numPr>
        <w:tabs>
          <w:tab w:val="left" w:pos="284"/>
          <w:tab w:val="left" w:pos="426"/>
        </w:tabs>
        <w:ind w:left="284" w:right="34" w:hanging="284"/>
        <w:jc w:val="both"/>
        <w:rPr>
          <w:rFonts w:ascii="Arial" w:hAnsi="Arial" w:cs="Arial"/>
        </w:rPr>
      </w:pPr>
      <w:r w:rsidRPr="009131F6">
        <w:rPr>
          <w:rFonts w:ascii="Arial" w:eastAsia="Arial" w:hAnsi="Arial" w:cs="Arial"/>
        </w:rPr>
        <w:t>W przypadku braku oświadczenia, o którym mowa w ust. 2, każde rozliczenie będzie realizowane dopiero po jego dostarczeniu.</w:t>
      </w:r>
    </w:p>
    <w:p w:rsidR="00A171C6" w:rsidRPr="00ED0665" w:rsidRDefault="000D00BD" w:rsidP="00433534">
      <w:pPr>
        <w:numPr>
          <w:ilvl w:val="0"/>
          <w:numId w:val="6"/>
        </w:numPr>
        <w:tabs>
          <w:tab w:val="left" w:pos="284"/>
          <w:tab w:val="left" w:pos="426"/>
        </w:tabs>
        <w:ind w:left="284" w:right="34" w:hanging="284"/>
        <w:jc w:val="both"/>
        <w:rPr>
          <w:rFonts w:ascii="Arial" w:hAnsi="Arial" w:cs="Arial"/>
        </w:rPr>
      </w:pPr>
      <w:r w:rsidRPr="009131F6">
        <w:rPr>
          <w:rFonts w:ascii="Arial" w:hAnsi="Arial" w:cs="Arial"/>
        </w:rPr>
        <w:t>W przypadku wystąpienia podwy</w:t>
      </w:r>
      <w:r w:rsidR="00F1482B" w:rsidRPr="009131F6">
        <w:rPr>
          <w:rFonts w:ascii="Arial" w:hAnsi="Arial" w:cs="Arial"/>
        </w:rPr>
        <w:t xml:space="preserve">konawcy z roszczeniem zapłaty </w:t>
      </w:r>
      <w:r w:rsidRPr="009131F6">
        <w:rPr>
          <w:rFonts w:ascii="Arial" w:hAnsi="Arial" w:cs="Arial"/>
        </w:rPr>
        <w:t>do Zamawiającego, Zamawiający uprawniony będzie do potrącenia wynagrodzenia należnego podwykonawcy z należności Wykonawcy.</w:t>
      </w:r>
    </w:p>
    <w:p w:rsidR="00995BA7" w:rsidRPr="009131F6" w:rsidRDefault="00BA3D27" w:rsidP="00F1482B">
      <w:pPr>
        <w:pStyle w:val="LO-normal"/>
        <w:spacing w:before="200"/>
        <w:jc w:val="center"/>
      </w:pPr>
      <w:r w:rsidRPr="009131F6">
        <w:rPr>
          <w:b/>
          <w:color w:val="auto"/>
        </w:rPr>
        <w:t xml:space="preserve">§ </w:t>
      </w:r>
      <w:r w:rsidR="009374EF" w:rsidRPr="009131F6">
        <w:rPr>
          <w:b/>
          <w:color w:val="auto"/>
        </w:rPr>
        <w:t>9</w:t>
      </w:r>
    </w:p>
    <w:p w:rsidR="00995BA7" w:rsidRPr="009131F6" w:rsidRDefault="00995BA7" w:rsidP="00F82120">
      <w:pPr>
        <w:pStyle w:val="LO-normal"/>
        <w:spacing w:after="200"/>
        <w:jc w:val="center"/>
      </w:pPr>
      <w:r w:rsidRPr="009131F6">
        <w:rPr>
          <w:b/>
          <w:color w:val="auto"/>
        </w:rPr>
        <w:t>Odstąpienie od Umowy</w:t>
      </w:r>
    </w:p>
    <w:p w:rsidR="00995BA7" w:rsidRPr="009131F6" w:rsidRDefault="00995BA7" w:rsidP="00433534">
      <w:pPr>
        <w:pStyle w:val="LO-normal"/>
        <w:numPr>
          <w:ilvl w:val="0"/>
          <w:numId w:val="7"/>
        </w:numPr>
        <w:tabs>
          <w:tab w:val="left" w:pos="284"/>
        </w:tabs>
        <w:ind w:left="284" w:hanging="284"/>
        <w:jc w:val="both"/>
      </w:pPr>
      <w:r w:rsidRPr="009131F6">
        <w:rPr>
          <w:color w:val="auto"/>
        </w:rPr>
        <w:t>W razie zaistnienia istotnej zmiany okoliczności powodującej, że wykonanie umowy nie leży w interesie publicznym, czego nie można było przewidzieć w</w:t>
      </w:r>
      <w:r w:rsidR="00F1482B" w:rsidRPr="009131F6">
        <w:rPr>
          <w:color w:val="auto"/>
        </w:rPr>
        <w:t xml:space="preserve"> </w:t>
      </w:r>
      <w:r w:rsidRPr="009131F6">
        <w:rPr>
          <w:color w:val="auto"/>
        </w:rPr>
        <w:t xml:space="preserve">chwili zawarcia umowy, Zamawiający może odstąpić od jej realizacji w terminie 30 dni od powzięcia wiadomości o tych okolicznościach. </w:t>
      </w:r>
    </w:p>
    <w:p w:rsidR="00C9274D" w:rsidRPr="009131F6" w:rsidRDefault="00C9274D" w:rsidP="00433534">
      <w:pPr>
        <w:pStyle w:val="LO-normal"/>
        <w:numPr>
          <w:ilvl w:val="0"/>
          <w:numId w:val="7"/>
        </w:numPr>
        <w:tabs>
          <w:tab w:val="clear" w:pos="0"/>
        </w:tabs>
        <w:ind w:left="284" w:hanging="284"/>
        <w:jc w:val="both"/>
        <w:rPr>
          <w:color w:val="auto"/>
        </w:rPr>
      </w:pPr>
      <w:r w:rsidRPr="009131F6">
        <w:rPr>
          <w:color w:val="auto"/>
        </w:rPr>
        <w:t xml:space="preserve">Poza przypadkami określonymi w Kodeksie Cywilnym Zamawiającemu przysługuje prawo odstąpienia od umowy w przypadku przekroczenia o </w:t>
      </w:r>
      <w:r w:rsidR="000D00BD" w:rsidRPr="009131F6">
        <w:rPr>
          <w:color w:val="auto"/>
        </w:rPr>
        <w:t>10 dni ter</w:t>
      </w:r>
      <w:r w:rsidR="00263BBD" w:rsidRPr="009131F6">
        <w:rPr>
          <w:color w:val="auto"/>
        </w:rPr>
        <w:t>m</w:t>
      </w:r>
      <w:r w:rsidR="00263BBD" w:rsidRPr="00944F62">
        <w:rPr>
          <w:color w:val="auto"/>
        </w:rPr>
        <w:t>in</w:t>
      </w:r>
      <w:r w:rsidR="00ED0665" w:rsidRPr="00944F62">
        <w:rPr>
          <w:color w:val="auto"/>
        </w:rPr>
        <w:t xml:space="preserve">ów </w:t>
      </w:r>
      <w:r w:rsidR="00263BBD" w:rsidRPr="00ED0665">
        <w:rPr>
          <w:color w:val="FF0000"/>
        </w:rPr>
        <w:t xml:space="preserve"> </w:t>
      </w:r>
      <w:r w:rsidR="00263BBD" w:rsidRPr="009131F6">
        <w:rPr>
          <w:color w:val="auto"/>
        </w:rPr>
        <w:t>określonych w § 3</w:t>
      </w:r>
      <w:r w:rsidR="005E07F6" w:rsidRPr="009131F6">
        <w:rPr>
          <w:color w:val="auto"/>
        </w:rPr>
        <w:t xml:space="preserve"> ust.1</w:t>
      </w:r>
      <w:r w:rsidRPr="009131F6">
        <w:rPr>
          <w:color w:val="auto"/>
        </w:rPr>
        <w:t xml:space="preserve"> W takim przypadku Zamawiający może odstąpić w terminie 30 dni od powzięcia informacji o podstawach do odstąpienia. </w:t>
      </w:r>
    </w:p>
    <w:p w:rsidR="00C9274D" w:rsidRPr="009131F6" w:rsidRDefault="00C9274D" w:rsidP="00433534">
      <w:pPr>
        <w:pStyle w:val="LO-normal"/>
        <w:numPr>
          <w:ilvl w:val="0"/>
          <w:numId w:val="7"/>
        </w:numPr>
        <w:tabs>
          <w:tab w:val="clear" w:pos="0"/>
        </w:tabs>
        <w:ind w:left="284" w:hanging="284"/>
        <w:jc w:val="both"/>
        <w:rPr>
          <w:color w:val="auto"/>
        </w:rPr>
      </w:pPr>
      <w:r w:rsidRPr="009131F6">
        <w:rPr>
          <w:color w:val="auto"/>
        </w:rPr>
        <w:lastRenderedPageBreak/>
        <w:t xml:space="preserve">W przypadku skorzystania przez Zamawiającego z prawa odstąpienia, Wykonawca może żądać jedynie wynagrodzenia należnego mu z tytułu wykonania części umowy. </w:t>
      </w:r>
    </w:p>
    <w:p w:rsidR="00C9274D" w:rsidRPr="009131F6" w:rsidRDefault="00C9274D" w:rsidP="00433534">
      <w:pPr>
        <w:pStyle w:val="LO-normal"/>
        <w:numPr>
          <w:ilvl w:val="0"/>
          <w:numId w:val="7"/>
        </w:numPr>
        <w:tabs>
          <w:tab w:val="clear" w:pos="0"/>
        </w:tabs>
        <w:ind w:left="284" w:hanging="284"/>
        <w:jc w:val="both"/>
        <w:rPr>
          <w:color w:val="auto"/>
        </w:rPr>
      </w:pPr>
      <w:r w:rsidRPr="009131F6">
        <w:rPr>
          <w:color w:val="auto"/>
        </w:rPr>
        <w:t>Odstąpienie od umowy powinno nastąpić w formie pisemnej z podaniem uzasadnienia.</w:t>
      </w:r>
    </w:p>
    <w:p w:rsidR="00C9274D" w:rsidRPr="009131F6" w:rsidRDefault="00C9274D" w:rsidP="00433534">
      <w:pPr>
        <w:pStyle w:val="LO-normal"/>
        <w:numPr>
          <w:ilvl w:val="0"/>
          <w:numId w:val="7"/>
        </w:numPr>
        <w:tabs>
          <w:tab w:val="clear" w:pos="0"/>
        </w:tabs>
        <w:ind w:left="284" w:hanging="284"/>
        <w:jc w:val="both"/>
        <w:rPr>
          <w:color w:val="auto"/>
        </w:rPr>
      </w:pPr>
      <w:r w:rsidRPr="009131F6">
        <w:rPr>
          <w:color w:val="auto"/>
        </w:rPr>
        <w:t xml:space="preserve">W każdym przypadku nienależytego wykonywania przez Wykonawcę przedmiotu umowy, Zamawiający po wcześniejszym wezwaniu Wykonawcy do naprawienia </w:t>
      </w:r>
      <w:r w:rsidRPr="00944F62">
        <w:rPr>
          <w:color w:val="auto"/>
        </w:rPr>
        <w:t xml:space="preserve">uchybień, ma prawo zlecić wykonanie przedmiotu umowy podmiotowi trzeciemu na koszt i ryzyko Wykonawcy, bez konieczności uzyskiwania w tym zakresie </w:t>
      </w:r>
      <w:r w:rsidR="00DB1588" w:rsidRPr="00944F62">
        <w:rPr>
          <w:color w:val="auto"/>
        </w:rPr>
        <w:t xml:space="preserve">uprzedniego </w:t>
      </w:r>
      <w:r w:rsidRPr="00944F62">
        <w:rPr>
          <w:color w:val="auto"/>
        </w:rPr>
        <w:t>upoważnienia</w:t>
      </w:r>
      <w:r w:rsidRPr="009131F6">
        <w:rPr>
          <w:color w:val="auto"/>
        </w:rPr>
        <w:t xml:space="preserve"> sądowego. </w:t>
      </w:r>
    </w:p>
    <w:p w:rsidR="00995BA7" w:rsidRPr="009131F6" w:rsidRDefault="00995BA7" w:rsidP="00F1482B">
      <w:pPr>
        <w:pStyle w:val="LO-normal"/>
        <w:spacing w:before="200"/>
        <w:jc w:val="center"/>
      </w:pPr>
      <w:r w:rsidRPr="009131F6">
        <w:rPr>
          <w:b/>
          <w:color w:val="auto"/>
        </w:rPr>
        <w:t>§ 1</w:t>
      </w:r>
      <w:r w:rsidR="009374EF" w:rsidRPr="009131F6">
        <w:rPr>
          <w:b/>
          <w:color w:val="auto"/>
        </w:rPr>
        <w:t>0</w:t>
      </w:r>
    </w:p>
    <w:p w:rsidR="00995BA7" w:rsidRPr="009131F6" w:rsidRDefault="00995BA7" w:rsidP="00F82120">
      <w:pPr>
        <w:pStyle w:val="LO-normal"/>
        <w:spacing w:after="200"/>
        <w:jc w:val="center"/>
      </w:pPr>
      <w:r w:rsidRPr="009131F6">
        <w:rPr>
          <w:b/>
          <w:color w:val="auto"/>
        </w:rPr>
        <w:t xml:space="preserve"> Kary umowne</w:t>
      </w:r>
    </w:p>
    <w:p w:rsidR="00C9274D" w:rsidRPr="009131F6" w:rsidRDefault="00C9274D" w:rsidP="00433534">
      <w:pPr>
        <w:numPr>
          <w:ilvl w:val="0"/>
          <w:numId w:val="3"/>
        </w:numPr>
        <w:tabs>
          <w:tab w:val="clear" w:pos="0"/>
        </w:tabs>
        <w:spacing w:after="0"/>
        <w:ind w:left="426" w:hanging="426"/>
        <w:jc w:val="both"/>
        <w:rPr>
          <w:rFonts w:ascii="Arial" w:eastAsia="Arial" w:hAnsi="Arial" w:cs="Arial"/>
        </w:rPr>
      </w:pPr>
      <w:r w:rsidRPr="009131F6">
        <w:rPr>
          <w:rFonts w:ascii="Arial" w:eastAsia="Arial" w:hAnsi="Arial" w:cs="Arial"/>
        </w:rPr>
        <w:t>Wykonawca zapłaci Zamawiającemu kary umowne w następujących przypadkach i wysokościach:</w:t>
      </w:r>
    </w:p>
    <w:p w:rsidR="002A1250" w:rsidRPr="009131F6" w:rsidRDefault="00C9274D" w:rsidP="00433534">
      <w:pPr>
        <w:numPr>
          <w:ilvl w:val="1"/>
          <w:numId w:val="3"/>
        </w:numPr>
        <w:tabs>
          <w:tab w:val="clear" w:pos="0"/>
        </w:tabs>
        <w:spacing w:after="0"/>
        <w:ind w:left="1134" w:hanging="425"/>
        <w:jc w:val="both"/>
        <w:rPr>
          <w:rFonts w:ascii="Arial" w:eastAsia="Arial" w:hAnsi="Arial" w:cs="Arial"/>
        </w:rPr>
      </w:pPr>
      <w:r w:rsidRPr="009131F6">
        <w:rPr>
          <w:rFonts w:ascii="Arial" w:eastAsia="Arial" w:hAnsi="Arial" w:cs="Arial"/>
        </w:rPr>
        <w:t xml:space="preserve">w wysokości 1 % </w:t>
      </w:r>
      <w:r w:rsidR="00E427BC" w:rsidRPr="009131F6">
        <w:rPr>
          <w:rFonts w:ascii="Arial" w:eastAsia="Arial" w:hAnsi="Arial" w:cs="Arial"/>
        </w:rPr>
        <w:t>wartość</w:t>
      </w:r>
      <w:r w:rsidR="002A5D6C" w:rsidRPr="009131F6">
        <w:rPr>
          <w:rFonts w:ascii="Arial" w:eastAsia="Arial" w:hAnsi="Arial" w:cs="Arial"/>
        </w:rPr>
        <w:t xml:space="preserve"> brutto </w:t>
      </w:r>
      <w:r w:rsidR="00E427BC" w:rsidRPr="009131F6">
        <w:rPr>
          <w:rFonts w:ascii="Arial" w:eastAsia="Arial" w:hAnsi="Arial" w:cs="Arial"/>
        </w:rPr>
        <w:t xml:space="preserve">umowy określonej w </w:t>
      </w:r>
      <w:r w:rsidR="00E427BC" w:rsidRPr="009131F6">
        <w:rPr>
          <w:rFonts w:ascii="Arial" w:hAnsi="Arial" w:cs="Arial"/>
        </w:rPr>
        <w:t>§</w:t>
      </w:r>
      <w:r w:rsidR="00E427BC" w:rsidRPr="009131F6">
        <w:rPr>
          <w:rFonts w:ascii="Arial" w:eastAsia="Arial" w:hAnsi="Arial" w:cs="Arial"/>
        </w:rPr>
        <w:t xml:space="preserve"> 2 ust.1</w:t>
      </w:r>
      <w:r w:rsidR="00DB1588">
        <w:rPr>
          <w:rFonts w:ascii="Arial" w:eastAsia="Arial" w:hAnsi="Arial" w:cs="Arial"/>
        </w:rPr>
        <w:t>.</w:t>
      </w:r>
      <w:r w:rsidR="00AA0B0F" w:rsidRPr="009131F6">
        <w:rPr>
          <w:rFonts w:ascii="Arial" w:eastAsia="Arial" w:hAnsi="Arial" w:cs="Arial"/>
        </w:rPr>
        <w:t xml:space="preserve"> </w:t>
      </w:r>
      <w:r w:rsidR="00E427BC" w:rsidRPr="009131F6">
        <w:rPr>
          <w:rFonts w:ascii="Arial" w:eastAsia="Arial" w:hAnsi="Arial" w:cs="Arial"/>
        </w:rPr>
        <w:t xml:space="preserve">umowy </w:t>
      </w:r>
      <w:r w:rsidR="002A5D6C" w:rsidRPr="009131F6">
        <w:rPr>
          <w:rFonts w:ascii="Arial" w:eastAsia="Arial" w:hAnsi="Arial" w:cs="Arial"/>
        </w:rPr>
        <w:t xml:space="preserve">za każdy dzień zwłoki </w:t>
      </w:r>
      <w:r w:rsidRPr="009131F6">
        <w:rPr>
          <w:rFonts w:ascii="Arial" w:eastAsia="Arial" w:hAnsi="Arial" w:cs="Arial"/>
        </w:rPr>
        <w:t xml:space="preserve">w </w:t>
      </w:r>
      <w:r w:rsidR="000D00BD" w:rsidRPr="009131F6">
        <w:rPr>
          <w:rFonts w:ascii="Arial" w:eastAsia="Arial" w:hAnsi="Arial" w:cs="Arial"/>
        </w:rPr>
        <w:t>stosunku do</w:t>
      </w:r>
      <w:r w:rsidR="006777BD" w:rsidRPr="009131F6">
        <w:rPr>
          <w:rFonts w:ascii="Arial" w:eastAsia="Arial" w:hAnsi="Arial" w:cs="Arial"/>
        </w:rPr>
        <w:t xml:space="preserve"> terminu, o którym mowa w </w:t>
      </w:r>
      <w:r w:rsidR="00F82120" w:rsidRPr="009131F6">
        <w:rPr>
          <w:rFonts w:ascii="Arial" w:eastAsia="Arial" w:hAnsi="Arial" w:cs="Arial"/>
        </w:rPr>
        <w:t>§ 3 ust. 1</w:t>
      </w:r>
      <w:r w:rsidR="00DB1588">
        <w:rPr>
          <w:rFonts w:ascii="Arial" w:eastAsia="Arial" w:hAnsi="Arial" w:cs="Arial"/>
        </w:rPr>
        <w:t>.</w:t>
      </w:r>
      <w:r w:rsidR="00F82120" w:rsidRPr="009131F6">
        <w:rPr>
          <w:rFonts w:ascii="Arial" w:eastAsia="Arial" w:hAnsi="Arial" w:cs="Arial"/>
        </w:rPr>
        <w:t xml:space="preserve"> pkt 2</w:t>
      </w:r>
      <w:r w:rsidR="002A5D6C" w:rsidRPr="009131F6">
        <w:rPr>
          <w:rFonts w:ascii="Arial" w:eastAsia="Arial" w:hAnsi="Arial" w:cs="Arial"/>
        </w:rPr>
        <w:t xml:space="preserve"> niniejszej </w:t>
      </w:r>
      <w:r w:rsidRPr="009131F6">
        <w:rPr>
          <w:rFonts w:ascii="Arial" w:eastAsia="Arial" w:hAnsi="Arial" w:cs="Arial"/>
        </w:rPr>
        <w:t>umowy</w:t>
      </w:r>
      <w:r w:rsidR="007B18FB" w:rsidRPr="009131F6">
        <w:rPr>
          <w:rFonts w:ascii="Arial" w:eastAsia="Arial" w:hAnsi="Arial" w:cs="Arial"/>
        </w:rPr>
        <w:t>.</w:t>
      </w:r>
    </w:p>
    <w:p w:rsidR="00E900BD" w:rsidRPr="009131F6" w:rsidRDefault="00E900BD" w:rsidP="00433534">
      <w:pPr>
        <w:numPr>
          <w:ilvl w:val="1"/>
          <w:numId w:val="3"/>
        </w:numPr>
        <w:tabs>
          <w:tab w:val="clear" w:pos="0"/>
        </w:tabs>
        <w:spacing w:after="0"/>
        <w:ind w:left="1134" w:hanging="425"/>
        <w:jc w:val="both"/>
        <w:rPr>
          <w:rFonts w:ascii="Arial" w:eastAsia="Arial" w:hAnsi="Arial" w:cs="Arial"/>
        </w:rPr>
      </w:pPr>
      <w:r w:rsidRPr="009131F6">
        <w:rPr>
          <w:rFonts w:ascii="Arial" w:hAnsi="Arial" w:cs="Arial"/>
        </w:rPr>
        <w:t>za odstąpienie od umowy z przyczyn</w:t>
      </w:r>
      <w:r w:rsidR="00F1482B" w:rsidRPr="009131F6">
        <w:rPr>
          <w:rFonts w:ascii="Arial" w:hAnsi="Arial" w:cs="Arial"/>
        </w:rPr>
        <w:t xml:space="preserve"> leżących po stronie Wykonawcy w </w:t>
      </w:r>
      <w:r w:rsidRPr="009131F6">
        <w:rPr>
          <w:rFonts w:ascii="Arial" w:hAnsi="Arial" w:cs="Arial"/>
        </w:rPr>
        <w:t xml:space="preserve">wysokości 10% wartości brutto umowy określonej § </w:t>
      </w:r>
      <w:r w:rsidR="00F82120" w:rsidRPr="009131F6">
        <w:rPr>
          <w:rFonts w:ascii="Arial" w:hAnsi="Arial" w:cs="Arial"/>
        </w:rPr>
        <w:t>2</w:t>
      </w:r>
      <w:r w:rsidRPr="009131F6">
        <w:rPr>
          <w:rFonts w:ascii="Arial" w:hAnsi="Arial" w:cs="Arial"/>
        </w:rPr>
        <w:t xml:space="preserve"> ust. 1</w:t>
      </w:r>
      <w:r w:rsidR="00DB1588">
        <w:rPr>
          <w:rFonts w:ascii="Arial" w:hAnsi="Arial" w:cs="Arial"/>
        </w:rPr>
        <w:t xml:space="preserve">. </w:t>
      </w:r>
      <w:r w:rsidRPr="009131F6">
        <w:rPr>
          <w:rFonts w:ascii="Arial" w:hAnsi="Arial" w:cs="Arial"/>
        </w:rPr>
        <w:t xml:space="preserve"> </w:t>
      </w:r>
      <w:r w:rsidR="00F82120" w:rsidRPr="009131F6">
        <w:rPr>
          <w:rFonts w:ascii="Arial" w:hAnsi="Arial" w:cs="Arial"/>
        </w:rPr>
        <w:t>niniejszej</w:t>
      </w:r>
      <w:r w:rsidRPr="009131F6">
        <w:rPr>
          <w:rFonts w:ascii="Arial" w:hAnsi="Arial" w:cs="Arial"/>
        </w:rPr>
        <w:t xml:space="preserve"> umowy.</w:t>
      </w:r>
    </w:p>
    <w:p w:rsidR="00C9274D" w:rsidRPr="009131F6" w:rsidRDefault="00C9274D" w:rsidP="00433534">
      <w:pPr>
        <w:numPr>
          <w:ilvl w:val="0"/>
          <w:numId w:val="3"/>
        </w:numPr>
        <w:tabs>
          <w:tab w:val="clear" w:pos="0"/>
        </w:tabs>
        <w:spacing w:after="0"/>
        <w:ind w:left="426" w:hanging="426"/>
        <w:jc w:val="both"/>
        <w:rPr>
          <w:rFonts w:ascii="Arial" w:eastAsia="Arial" w:hAnsi="Arial" w:cs="Arial"/>
        </w:rPr>
      </w:pPr>
      <w:r w:rsidRPr="009131F6">
        <w:rPr>
          <w:rFonts w:ascii="Arial" w:eastAsia="Arial" w:hAnsi="Arial" w:cs="Arial"/>
        </w:rPr>
        <w:t>Kary umowne, o których mowa w ust. 1 niniejszego paragrafu, będą naliczane</w:t>
      </w:r>
      <w:r w:rsidR="00F1482B" w:rsidRPr="009131F6">
        <w:rPr>
          <w:rFonts w:ascii="Arial" w:eastAsia="Arial" w:hAnsi="Arial" w:cs="Arial"/>
        </w:rPr>
        <w:t xml:space="preserve"> </w:t>
      </w:r>
      <w:r w:rsidR="00E427BC" w:rsidRPr="009131F6">
        <w:rPr>
          <w:rFonts w:ascii="Arial" w:eastAsia="Arial" w:hAnsi="Arial" w:cs="Arial"/>
        </w:rPr>
        <w:t xml:space="preserve">do wysokości  stanowiącej </w:t>
      </w:r>
      <w:r w:rsidR="006777BD" w:rsidRPr="009131F6">
        <w:rPr>
          <w:rFonts w:ascii="Arial" w:eastAsia="Arial" w:hAnsi="Arial" w:cs="Arial"/>
        </w:rPr>
        <w:t xml:space="preserve">20 </w:t>
      </w:r>
      <w:r w:rsidR="00E427BC" w:rsidRPr="009131F6">
        <w:rPr>
          <w:rFonts w:ascii="Arial" w:eastAsia="Arial" w:hAnsi="Arial" w:cs="Arial"/>
        </w:rPr>
        <w:t>% wartości umowy brutto, określone</w:t>
      </w:r>
      <w:r w:rsidR="00F1482B" w:rsidRPr="009131F6">
        <w:rPr>
          <w:rFonts w:ascii="Arial" w:eastAsia="Arial" w:hAnsi="Arial" w:cs="Arial"/>
        </w:rPr>
        <w:t xml:space="preserve"> w </w:t>
      </w:r>
      <w:r w:rsidR="009D454F" w:rsidRPr="009131F6">
        <w:rPr>
          <w:rFonts w:ascii="Arial" w:eastAsia="Arial" w:hAnsi="Arial" w:cs="Arial"/>
        </w:rPr>
        <w:t>§ </w:t>
      </w:r>
      <w:r w:rsidR="00F82120" w:rsidRPr="009131F6">
        <w:rPr>
          <w:rFonts w:ascii="Arial" w:eastAsia="Arial" w:hAnsi="Arial" w:cs="Arial"/>
        </w:rPr>
        <w:t>2</w:t>
      </w:r>
      <w:r w:rsidRPr="009131F6">
        <w:rPr>
          <w:rFonts w:ascii="Arial" w:eastAsia="Arial" w:hAnsi="Arial" w:cs="Arial"/>
        </w:rPr>
        <w:t xml:space="preserve"> ust 1. </w:t>
      </w:r>
    </w:p>
    <w:p w:rsidR="00C9274D" w:rsidRPr="00944F62" w:rsidRDefault="002E7924" w:rsidP="00433534">
      <w:pPr>
        <w:numPr>
          <w:ilvl w:val="0"/>
          <w:numId w:val="3"/>
        </w:numPr>
        <w:tabs>
          <w:tab w:val="clear" w:pos="0"/>
        </w:tabs>
        <w:spacing w:after="0"/>
        <w:ind w:left="426" w:hanging="426"/>
        <w:jc w:val="both"/>
        <w:rPr>
          <w:rFonts w:ascii="Arial" w:eastAsia="Arial" w:hAnsi="Arial" w:cs="Arial"/>
        </w:rPr>
      </w:pPr>
      <w:r w:rsidRPr="009131F6">
        <w:rPr>
          <w:rFonts w:ascii="Arial" w:eastAsia="Arial" w:hAnsi="Arial" w:cs="Arial"/>
        </w:rPr>
        <w:t>Jeżeli kara umowna</w:t>
      </w:r>
      <w:r w:rsidR="00C9274D" w:rsidRPr="009131F6">
        <w:rPr>
          <w:rFonts w:ascii="Arial" w:eastAsia="Arial" w:hAnsi="Arial" w:cs="Arial"/>
        </w:rPr>
        <w:t xml:space="preserve"> nie pokrywa poniesionej szkody, to Zamawiający może dochodzić odszkodowania przenoszącego wartość kary umownej na zasadach </w:t>
      </w:r>
      <w:r w:rsidR="00C9274D" w:rsidRPr="00944F62">
        <w:rPr>
          <w:rFonts w:ascii="Arial" w:eastAsia="Arial" w:hAnsi="Arial" w:cs="Arial"/>
        </w:rPr>
        <w:t xml:space="preserve">ogólnych. </w:t>
      </w:r>
    </w:p>
    <w:p w:rsidR="00F1482B" w:rsidRPr="00944F62" w:rsidRDefault="00C9274D" w:rsidP="00433534">
      <w:pPr>
        <w:numPr>
          <w:ilvl w:val="0"/>
          <w:numId w:val="3"/>
        </w:numPr>
        <w:tabs>
          <w:tab w:val="clear" w:pos="0"/>
        </w:tabs>
        <w:spacing w:after="0"/>
        <w:ind w:left="426" w:hanging="426"/>
        <w:jc w:val="both"/>
        <w:rPr>
          <w:rFonts w:ascii="Arial" w:eastAsia="Arial" w:hAnsi="Arial" w:cs="Arial"/>
        </w:rPr>
      </w:pPr>
      <w:r w:rsidRPr="00944F62">
        <w:rPr>
          <w:rFonts w:ascii="Arial" w:eastAsia="Arial" w:hAnsi="Arial" w:cs="Arial"/>
        </w:rPr>
        <w:t>Usta</w:t>
      </w:r>
      <w:r w:rsidR="00DB1588" w:rsidRPr="00944F62">
        <w:rPr>
          <w:rFonts w:ascii="Arial" w:eastAsia="Arial" w:hAnsi="Arial" w:cs="Arial"/>
        </w:rPr>
        <w:t xml:space="preserve">lone </w:t>
      </w:r>
      <w:r w:rsidRPr="00944F62">
        <w:rPr>
          <w:rFonts w:ascii="Arial" w:eastAsia="Arial" w:hAnsi="Arial" w:cs="Arial"/>
        </w:rPr>
        <w:t xml:space="preserve">w umowie odszkodowania na ogólnych zasadach lub w formie kar </w:t>
      </w:r>
      <w:r w:rsidR="00730338" w:rsidRPr="00944F62">
        <w:rPr>
          <w:rFonts w:ascii="Arial" w:eastAsia="Arial" w:hAnsi="Arial" w:cs="Arial"/>
        </w:rPr>
        <w:t>umownych</w:t>
      </w:r>
      <w:r w:rsidRPr="00944F62">
        <w:rPr>
          <w:rFonts w:ascii="Arial" w:eastAsia="Arial" w:hAnsi="Arial" w:cs="Arial"/>
        </w:rPr>
        <w:t xml:space="preserve"> oraz uregulowanie tych odszkodowań lub kar </w:t>
      </w:r>
      <w:r w:rsidR="00DB1588" w:rsidRPr="00944F62">
        <w:rPr>
          <w:rFonts w:ascii="Arial" w:eastAsia="Arial" w:hAnsi="Arial" w:cs="Arial"/>
        </w:rPr>
        <w:t xml:space="preserve">umownych </w:t>
      </w:r>
      <w:r w:rsidRPr="00944F62">
        <w:rPr>
          <w:rFonts w:ascii="Arial" w:eastAsia="Arial" w:hAnsi="Arial" w:cs="Arial"/>
        </w:rPr>
        <w:t xml:space="preserve">przez Wykonawcę jako odpowiedzialnego za </w:t>
      </w:r>
      <w:r w:rsidR="00DB1588" w:rsidRPr="00944F62">
        <w:rPr>
          <w:rFonts w:ascii="Arial" w:eastAsia="Arial" w:hAnsi="Arial" w:cs="Arial"/>
        </w:rPr>
        <w:t xml:space="preserve">nienależyte wykonanie </w:t>
      </w:r>
      <w:r w:rsidRPr="00944F62">
        <w:rPr>
          <w:rFonts w:ascii="Arial" w:eastAsia="Arial" w:hAnsi="Arial" w:cs="Arial"/>
        </w:rPr>
        <w:t xml:space="preserve">postanowień umowy, nie zwalnia Wykonawcy z </w:t>
      </w:r>
      <w:r w:rsidR="00DB1588" w:rsidRPr="00944F62">
        <w:rPr>
          <w:rFonts w:ascii="Arial" w:eastAsia="Arial" w:hAnsi="Arial" w:cs="Arial"/>
        </w:rPr>
        <w:t xml:space="preserve">obowiązku </w:t>
      </w:r>
      <w:r w:rsidRPr="00944F62">
        <w:rPr>
          <w:rFonts w:ascii="Arial" w:eastAsia="Arial" w:hAnsi="Arial" w:cs="Arial"/>
        </w:rPr>
        <w:t>wykonania zobowiązań wynikających z umowy.</w:t>
      </w:r>
    </w:p>
    <w:p w:rsidR="001F11E1" w:rsidRPr="001F11E1" w:rsidRDefault="00C9274D" w:rsidP="00433534">
      <w:pPr>
        <w:numPr>
          <w:ilvl w:val="0"/>
          <w:numId w:val="3"/>
        </w:numPr>
        <w:tabs>
          <w:tab w:val="clear" w:pos="0"/>
        </w:tabs>
        <w:spacing w:after="0"/>
        <w:ind w:left="426" w:hanging="426"/>
        <w:jc w:val="both"/>
        <w:rPr>
          <w:rFonts w:ascii="Arial" w:eastAsia="Arial" w:hAnsi="Arial" w:cs="Arial"/>
        </w:rPr>
      </w:pPr>
      <w:r w:rsidRPr="00944F62">
        <w:rPr>
          <w:rFonts w:ascii="Arial" w:eastAsia="Arial" w:hAnsi="Arial" w:cs="Arial"/>
        </w:rPr>
        <w:t xml:space="preserve">Zamawiający jest upoważniony do potrącenia </w:t>
      </w:r>
      <w:r w:rsidR="00730338" w:rsidRPr="00944F62">
        <w:rPr>
          <w:rFonts w:ascii="Arial" w:eastAsia="Arial" w:hAnsi="Arial" w:cs="Arial"/>
        </w:rPr>
        <w:t>z wynagrodzenia przysługującego</w:t>
      </w:r>
      <w:r w:rsidR="00F1482B" w:rsidRPr="00944F62">
        <w:rPr>
          <w:rFonts w:ascii="Arial" w:eastAsia="Arial" w:hAnsi="Arial" w:cs="Arial"/>
        </w:rPr>
        <w:t xml:space="preserve"> </w:t>
      </w:r>
      <w:r w:rsidRPr="00944F62">
        <w:rPr>
          <w:rFonts w:ascii="Arial" w:eastAsia="Arial" w:hAnsi="Arial" w:cs="Arial"/>
        </w:rPr>
        <w:t>Wykonawcy, nale</w:t>
      </w:r>
      <w:r w:rsidR="002E7924" w:rsidRPr="00944F62">
        <w:rPr>
          <w:rFonts w:ascii="Arial" w:eastAsia="Arial" w:hAnsi="Arial" w:cs="Arial"/>
        </w:rPr>
        <w:t>żności z tytułu kary umownej i</w:t>
      </w:r>
      <w:r w:rsidRPr="00944F62">
        <w:rPr>
          <w:rFonts w:ascii="Arial" w:eastAsia="Arial" w:hAnsi="Arial" w:cs="Arial"/>
        </w:rPr>
        <w:t xml:space="preserve"> </w:t>
      </w:r>
      <w:r w:rsidR="00DB1588" w:rsidRPr="00944F62">
        <w:rPr>
          <w:rFonts w:ascii="Arial" w:eastAsia="Arial" w:hAnsi="Arial" w:cs="Arial"/>
        </w:rPr>
        <w:t xml:space="preserve">ustalonego </w:t>
      </w:r>
      <w:r w:rsidRPr="00944F62">
        <w:rPr>
          <w:rFonts w:ascii="Arial" w:eastAsia="Arial" w:hAnsi="Arial" w:cs="Arial"/>
        </w:rPr>
        <w:t>odszkodowania</w:t>
      </w:r>
      <w:r w:rsidR="00730338" w:rsidRPr="009131F6">
        <w:rPr>
          <w:rFonts w:ascii="Arial" w:eastAsia="Arial" w:hAnsi="Arial" w:cs="Arial"/>
        </w:rPr>
        <w:t>.</w:t>
      </w:r>
      <w:r w:rsidRPr="009131F6">
        <w:rPr>
          <w:rFonts w:ascii="Arial" w:eastAsia="Arial" w:hAnsi="Arial" w:cs="Arial"/>
        </w:rPr>
        <w:t xml:space="preserve"> </w:t>
      </w:r>
    </w:p>
    <w:p w:rsidR="00F82120" w:rsidRPr="009131F6" w:rsidRDefault="00F82120" w:rsidP="00F1482B">
      <w:pPr>
        <w:pStyle w:val="LO-normal"/>
        <w:spacing w:before="200"/>
        <w:jc w:val="center"/>
      </w:pPr>
      <w:r w:rsidRPr="009131F6">
        <w:rPr>
          <w:b/>
          <w:color w:val="auto"/>
        </w:rPr>
        <w:t>§ 11</w:t>
      </w:r>
    </w:p>
    <w:p w:rsidR="00F82120" w:rsidRPr="00944F62" w:rsidRDefault="00F82120" w:rsidP="00F1482B">
      <w:pPr>
        <w:pStyle w:val="Default"/>
        <w:spacing w:after="200" w:line="276" w:lineRule="auto"/>
        <w:ind w:left="426" w:hanging="426"/>
        <w:jc w:val="center"/>
        <w:rPr>
          <w:rFonts w:ascii="Arial" w:hAnsi="Arial" w:cs="Arial"/>
          <w:b/>
          <w:bCs/>
          <w:color w:val="auto"/>
          <w:sz w:val="22"/>
          <w:szCs w:val="22"/>
        </w:rPr>
      </w:pPr>
      <w:r w:rsidRPr="00944F62">
        <w:rPr>
          <w:rFonts w:ascii="Arial" w:hAnsi="Arial" w:cs="Arial"/>
          <w:b/>
          <w:bCs/>
          <w:color w:val="auto"/>
          <w:sz w:val="22"/>
          <w:szCs w:val="22"/>
        </w:rPr>
        <w:t>Ochrona danych osobowych</w:t>
      </w:r>
    </w:p>
    <w:p w:rsidR="00944F62" w:rsidRPr="00944F62" w:rsidRDefault="00944F62" w:rsidP="00710B17">
      <w:pPr>
        <w:pStyle w:val="Akapitzlist"/>
        <w:numPr>
          <w:ilvl w:val="0"/>
          <w:numId w:val="25"/>
        </w:numPr>
        <w:suppressAutoHyphens w:val="0"/>
        <w:spacing w:before="240" w:after="160"/>
        <w:ind w:left="720"/>
        <w:jc w:val="both"/>
        <w:rPr>
          <w:rFonts w:ascii="Arial" w:hAnsi="Arial" w:cs="Arial"/>
          <w:b/>
          <w:szCs w:val="24"/>
        </w:rPr>
      </w:pPr>
      <w:r w:rsidRPr="00944F62">
        <w:rPr>
          <w:rFonts w:ascii="Arial" w:hAnsi="Arial" w:cs="Arial"/>
          <w:szCs w:val="24"/>
        </w:rPr>
        <w:t xml:space="preserve">Strony postanawiają, że w celu spełnienia obowiązków wynikających z przepisów prawa, w szczególności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bez uszczerbku dla pozostałych postanowień umowy, zastosowanie mają postanowienia zawarte w niniejszym paragrafie. </w:t>
      </w:r>
    </w:p>
    <w:p w:rsidR="00944F62" w:rsidRPr="00944F62" w:rsidRDefault="00944F62" w:rsidP="00710B17">
      <w:pPr>
        <w:pStyle w:val="Akapitzlist"/>
        <w:numPr>
          <w:ilvl w:val="0"/>
          <w:numId w:val="25"/>
        </w:numPr>
        <w:suppressAutoHyphens w:val="0"/>
        <w:spacing w:before="240" w:after="160"/>
        <w:ind w:left="720"/>
        <w:jc w:val="both"/>
        <w:rPr>
          <w:rFonts w:ascii="Arial" w:hAnsi="Arial" w:cs="Arial"/>
          <w:szCs w:val="24"/>
        </w:rPr>
      </w:pPr>
      <w:r w:rsidRPr="00944F62">
        <w:rPr>
          <w:rFonts w:ascii="Arial" w:hAnsi="Arial" w:cs="Arial"/>
          <w:szCs w:val="24"/>
        </w:rPr>
        <w:lastRenderedPageBreak/>
        <w:t>Zamawiający udostępnia Wykonawcy, w trybie art. 6 ust. 1, lit b  RODO dane osobowe do przetwarzania, na zasadach i w celu określonym w niniejszym paragrafie.</w:t>
      </w:r>
    </w:p>
    <w:p w:rsidR="00944F62" w:rsidRPr="00944F62" w:rsidRDefault="00944F62" w:rsidP="00710B17">
      <w:pPr>
        <w:pStyle w:val="Akapitzlist"/>
        <w:numPr>
          <w:ilvl w:val="0"/>
          <w:numId w:val="25"/>
        </w:numPr>
        <w:suppressAutoHyphens w:val="0"/>
        <w:spacing w:before="240" w:after="160"/>
        <w:ind w:left="720"/>
        <w:jc w:val="both"/>
        <w:rPr>
          <w:rFonts w:ascii="Arial" w:hAnsi="Arial" w:cs="Arial"/>
          <w:szCs w:val="24"/>
        </w:rPr>
      </w:pPr>
      <w:r w:rsidRPr="00944F62">
        <w:rPr>
          <w:rFonts w:ascii="Arial" w:hAnsi="Arial" w:cs="Arial"/>
          <w:szCs w:val="24"/>
        </w:rPr>
        <w:t>Każda ze Stron będzie przetwarzać dane osobowe dotyczące pracowników drugiej Strony wyłącznie w celu zawarcia i realizacji niniejszej umowy.</w:t>
      </w:r>
    </w:p>
    <w:p w:rsidR="00944F62" w:rsidRPr="00944F62" w:rsidRDefault="00944F62" w:rsidP="00710B17">
      <w:pPr>
        <w:pStyle w:val="Akapitzlist"/>
        <w:numPr>
          <w:ilvl w:val="0"/>
          <w:numId w:val="25"/>
        </w:numPr>
        <w:suppressAutoHyphens w:val="0"/>
        <w:spacing w:before="240" w:after="160"/>
        <w:ind w:left="720"/>
        <w:jc w:val="both"/>
        <w:rPr>
          <w:rFonts w:ascii="Arial" w:hAnsi="Arial" w:cs="Arial"/>
          <w:szCs w:val="24"/>
        </w:rPr>
      </w:pPr>
      <w:r w:rsidRPr="00944F62">
        <w:rPr>
          <w:rFonts w:ascii="Arial" w:hAnsi="Arial" w:cs="Arial"/>
          <w:szCs w:val="24"/>
        </w:rPr>
        <w:t>Zamawiający będzie przetwarzał dane zwykłe pracowników Wykonawcy realizujących umowę</w:t>
      </w:r>
      <w:r w:rsidRPr="00944F62">
        <w:rPr>
          <w:rFonts w:ascii="Arial" w:hAnsi="Arial" w:cs="Arial"/>
          <w:i/>
          <w:szCs w:val="24"/>
        </w:rPr>
        <w:t xml:space="preserve"> </w:t>
      </w:r>
      <w:r w:rsidRPr="00944F62">
        <w:rPr>
          <w:rFonts w:ascii="Arial" w:hAnsi="Arial" w:cs="Arial"/>
          <w:szCs w:val="24"/>
        </w:rPr>
        <w:t>w postaci:</w:t>
      </w:r>
    </w:p>
    <w:p w:rsidR="00944F62" w:rsidRPr="00944F62" w:rsidRDefault="00944F62" w:rsidP="00710B17">
      <w:pPr>
        <w:pStyle w:val="Akapitzlist"/>
        <w:numPr>
          <w:ilvl w:val="0"/>
          <w:numId w:val="26"/>
        </w:numPr>
        <w:suppressAutoHyphens w:val="0"/>
        <w:spacing w:before="240" w:after="160"/>
        <w:jc w:val="both"/>
        <w:rPr>
          <w:rFonts w:ascii="Arial" w:hAnsi="Arial" w:cs="Arial"/>
          <w:szCs w:val="24"/>
        </w:rPr>
      </w:pPr>
      <w:r w:rsidRPr="00944F62">
        <w:rPr>
          <w:rFonts w:ascii="Arial" w:hAnsi="Arial" w:cs="Arial"/>
          <w:szCs w:val="24"/>
        </w:rPr>
        <w:t xml:space="preserve">imion i nazwisk; </w:t>
      </w:r>
    </w:p>
    <w:p w:rsidR="00944F62" w:rsidRPr="00944F62" w:rsidRDefault="00944F62" w:rsidP="00710B17">
      <w:pPr>
        <w:pStyle w:val="Akapitzlist"/>
        <w:numPr>
          <w:ilvl w:val="0"/>
          <w:numId w:val="26"/>
        </w:numPr>
        <w:suppressAutoHyphens w:val="0"/>
        <w:spacing w:before="240" w:after="160"/>
        <w:jc w:val="both"/>
        <w:rPr>
          <w:rFonts w:ascii="Arial" w:hAnsi="Arial" w:cs="Arial"/>
          <w:szCs w:val="24"/>
        </w:rPr>
      </w:pPr>
      <w:r w:rsidRPr="00944F62">
        <w:rPr>
          <w:rFonts w:ascii="Arial" w:hAnsi="Arial" w:cs="Arial"/>
          <w:szCs w:val="24"/>
        </w:rPr>
        <w:t>serii i numeru dokumentu tożsamości;</w:t>
      </w:r>
    </w:p>
    <w:p w:rsidR="00944F62" w:rsidRPr="00944F62" w:rsidRDefault="00944F62" w:rsidP="00710B17">
      <w:pPr>
        <w:pStyle w:val="Akapitzlist"/>
        <w:numPr>
          <w:ilvl w:val="0"/>
          <w:numId w:val="26"/>
        </w:numPr>
        <w:suppressAutoHyphens w:val="0"/>
        <w:spacing w:before="240" w:after="160"/>
        <w:jc w:val="both"/>
        <w:rPr>
          <w:rFonts w:ascii="Arial" w:hAnsi="Arial" w:cs="Arial"/>
          <w:szCs w:val="24"/>
        </w:rPr>
      </w:pPr>
      <w:r w:rsidRPr="00944F62">
        <w:rPr>
          <w:rFonts w:ascii="Arial" w:hAnsi="Arial" w:cs="Arial"/>
          <w:szCs w:val="24"/>
        </w:rPr>
        <w:t>numeru rejestracyjnego pojazdu;</w:t>
      </w:r>
    </w:p>
    <w:p w:rsidR="00944F62" w:rsidRPr="00944F62" w:rsidRDefault="00944F62" w:rsidP="00710B17">
      <w:pPr>
        <w:pStyle w:val="Akapitzlist"/>
        <w:numPr>
          <w:ilvl w:val="0"/>
          <w:numId w:val="26"/>
        </w:numPr>
        <w:suppressAutoHyphens w:val="0"/>
        <w:spacing w:before="240" w:after="160"/>
        <w:jc w:val="both"/>
        <w:rPr>
          <w:rFonts w:ascii="Arial" w:hAnsi="Arial" w:cs="Arial"/>
          <w:szCs w:val="24"/>
        </w:rPr>
      </w:pPr>
      <w:r w:rsidRPr="00944F62">
        <w:rPr>
          <w:rFonts w:ascii="Arial" w:hAnsi="Arial" w:cs="Arial"/>
          <w:szCs w:val="24"/>
        </w:rPr>
        <w:t>wizerunku;</w:t>
      </w:r>
    </w:p>
    <w:p w:rsidR="00944F62" w:rsidRPr="00944F62" w:rsidRDefault="00944F62" w:rsidP="00710B17">
      <w:pPr>
        <w:pStyle w:val="Akapitzlist"/>
        <w:numPr>
          <w:ilvl w:val="0"/>
          <w:numId w:val="26"/>
        </w:numPr>
        <w:suppressAutoHyphens w:val="0"/>
        <w:spacing w:before="240" w:after="160"/>
        <w:jc w:val="both"/>
        <w:rPr>
          <w:rFonts w:ascii="Arial" w:hAnsi="Arial" w:cs="Arial"/>
          <w:szCs w:val="24"/>
        </w:rPr>
      </w:pPr>
      <w:r w:rsidRPr="00944F62">
        <w:rPr>
          <w:rFonts w:ascii="Arial" w:hAnsi="Arial" w:cs="Arial"/>
          <w:szCs w:val="24"/>
        </w:rPr>
        <w:t xml:space="preserve">…………………………. </w:t>
      </w:r>
    </w:p>
    <w:p w:rsidR="00944F62" w:rsidRPr="00944F62" w:rsidRDefault="00944F62" w:rsidP="00710B17">
      <w:pPr>
        <w:pStyle w:val="Akapitzlist"/>
        <w:numPr>
          <w:ilvl w:val="0"/>
          <w:numId w:val="25"/>
        </w:numPr>
        <w:suppressAutoHyphens w:val="0"/>
        <w:spacing w:before="240" w:after="160"/>
        <w:ind w:left="720"/>
        <w:jc w:val="both"/>
        <w:rPr>
          <w:rFonts w:ascii="Arial" w:hAnsi="Arial" w:cs="Arial"/>
          <w:szCs w:val="24"/>
        </w:rPr>
      </w:pPr>
      <w:r w:rsidRPr="00944F62">
        <w:rPr>
          <w:rFonts w:ascii="Arial" w:hAnsi="Arial" w:cs="Arial"/>
          <w:szCs w:val="24"/>
        </w:rPr>
        <w:t>Strony zobowiązują się:</w:t>
      </w:r>
    </w:p>
    <w:p w:rsidR="00944F62" w:rsidRPr="00944F62" w:rsidRDefault="00944F62" w:rsidP="00710B17">
      <w:pPr>
        <w:pStyle w:val="Akapitzlist"/>
        <w:numPr>
          <w:ilvl w:val="0"/>
          <w:numId w:val="27"/>
        </w:numPr>
        <w:suppressAutoHyphens w:val="0"/>
        <w:spacing w:before="240" w:after="160"/>
        <w:jc w:val="both"/>
        <w:rPr>
          <w:rFonts w:ascii="Arial" w:hAnsi="Arial" w:cs="Arial"/>
          <w:szCs w:val="24"/>
        </w:rPr>
      </w:pPr>
      <w:r w:rsidRPr="00944F62">
        <w:rPr>
          <w:rFonts w:ascii="Arial" w:hAnsi="Arial" w:cs="Arial"/>
          <w:szCs w:val="24"/>
        </w:rPr>
        <w:t>przetwarzać udostępnione dane osobowe zgodnie z RODO oraz z innymi przepisami prawa powszechnie obowiązującego, które chronią prawa osób, których dane dotyczą;</w:t>
      </w:r>
    </w:p>
    <w:p w:rsidR="00944F62" w:rsidRPr="00944F62" w:rsidRDefault="00944F62" w:rsidP="00710B17">
      <w:pPr>
        <w:pStyle w:val="Akapitzlist"/>
        <w:numPr>
          <w:ilvl w:val="0"/>
          <w:numId w:val="27"/>
        </w:numPr>
        <w:suppressAutoHyphens w:val="0"/>
        <w:spacing w:before="240" w:after="160"/>
        <w:jc w:val="both"/>
        <w:rPr>
          <w:rFonts w:ascii="Arial" w:hAnsi="Arial" w:cs="Arial"/>
          <w:szCs w:val="24"/>
        </w:rPr>
      </w:pPr>
      <w:r w:rsidRPr="00944F62">
        <w:rPr>
          <w:rFonts w:ascii="Arial" w:hAnsi="Arial" w:cs="Arial"/>
          <w:szCs w:val="24"/>
        </w:rPr>
        <w:t>dołożyć należytej staranności przy przetwarzaniu udostępnionych danych osobowych;</w:t>
      </w:r>
    </w:p>
    <w:p w:rsidR="00944F62" w:rsidRPr="00944F62" w:rsidRDefault="00944F62" w:rsidP="00710B17">
      <w:pPr>
        <w:pStyle w:val="Akapitzlist"/>
        <w:numPr>
          <w:ilvl w:val="0"/>
          <w:numId w:val="27"/>
        </w:numPr>
        <w:suppressAutoHyphens w:val="0"/>
        <w:spacing w:before="240" w:after="160"/>
        <w:jc w:val="both"/>
        <w:rPr>
          <w:rFonts w:ascii="Arial" w:hAnsi="Arial" w:cs="Arial"/>
          <w:szCs w:val="24"/>
        </w:rPr>
      </w:pPr>
      <w:r w:rsidRPr="00944F62">
        <w:rPr>
          <w:rFonts w:ascii="Arial" w:hAnsi="Arial" w:cs="Arial"/>
          <w:szCs w:val="24"/>
        </w:rPr>
        <w:t>zabezpieczać udostępnione dane osobowe poprzez stosowanie odpowiednich środków technicznych i organizacyjnych zapewniających adekwatny stopień bezpieczeństwa odpowiadający ryzyku związanym z przetwarzaniem danych osobowych, o których mowa w art. 32 RODO;</w:t>
      </w:r>
    </w:p>
    <w:p w:rsidR="00944F62" w:rsidRPr="00944F62" w:rsidRDefault="00944F62" w:rsidP="00710B17">
      <w:pPr>
        <w:pStyle w:val="Akapitzlist"/>
        <w:numPr>
          <w:ilvl w:val="0"/>
          <w:numId w:val="27"/>
        </w:numPr>
        <w:suppressAutoHyphens w:val="0"/>
        <w:spacing w:before="240" w:after="160"/>
        <w:jc w:val="both"/>
        <w:rPr>
          <w:rFonts w:ascii="Arial" w:hAnsi="Arial" w:cs="Arial"/>
          <w:szCs w:val="24"/>
        </w:rPr>
      </w:pPr>
      <w:r w:rsidRPr="00944F62">
        <w:rPr>
          <w:rFonts w:ascii="Arial" w:hAnsi="Arial" w:cs="Arial"/>
          <w:szCs w:val="24"/>
        </w:rPr>
        <w:t xml:space="preserve">do nadania upoważnień do przetwarzania danych osobowych osobom, które będą przetwarzały udostępnione dane w celu realizacji niniejszej umowy.  </w:t>
      </w:r>
    </w:p>
    <w:p w:rsidR="00944F62" w:rsidRPr="00944F62" w:rsidRDefault="00944F62" w:rsidP="00710B17">
      <w:pPr>
        <w:pStyle w:val="Akapitzlist"/>
        <w:numPr>
          <w:ilvl w:val="0"/>
          <w:numId w:val="25"/>
        </w:numPr>
        <w:suppressAutoHyphens w:val="0"/>
        <w:spacing w:before="240" w:after="160"/>
        <w:ind w:left="720"/>
        <w:jc w:val="both"/>
        <w:rPr>
          <w:rFonts w:ascii="Arial" w:hAnsi="Arial" w:cs="Arial"/>
          <w:szCs w:val="24"/>
        </w:rPr>
      </w:pPr>
      <w:r w:rsidRPr="00944F62">
        <w:rPr>
          <w:rFonts w:ascii="Arial" w:hAnsi="Arial" w:cs="Arial"/>
          <w:szCs w:val="24"/>
        </w:rPr>
        <w:t>Strony zapewniają, iż osoby upoważnione do przetwarzania danych osobowych są zobowiązane do zachowania tajemnicy lub podlegają jej zachowaniu na podstawie ustawowego obowiązku.</w:t>
      </w:r>
    </w:p>
    <w:p w:rsidR="00944F62" w:rsidRPr="00944F62" w:rsidRDefault="00944F62" w:rsidP="00710B17">
      <w:pPr>
        <w:pStyle w:val="Akapitzlist"/>
        <w:numPr>
          <w:ilvl w:val="0"/>
          <w:numId w:val="25"/>
        </w:numPr>
        <w:suppressAutoHyphens w:val="0"/>
        <w:spacing w:before="240" w:after="160"/>
        <w:ind w:left="720"/>
        <w:jc w:val="both"/>
        <w:rPr>
          <w:rFonts w:ascii="Arial" w:hAnsi="Arial" w:cs="Arial"/>
          <w:i/>
          <w:szCs w:val="24"/>
        </w:rPr>
      </w:pPr>
      <w:r w:rsidRPr="00944F62">
        <w:rPr>
          <w:rFonts w:ascii="Arial" w:hAnsi="Arial" w:cs="Arial"/>
          <w:szCs w:val="24"/>
        </w:rPr>
        <w:t xml:space="preserve">Charakter przetwarzanych przez Zamawiającego danych dotyczy przetwarzania danych osobowych w formie papierowej, przy wykorzystaniu systemów teleinformatycznych oraz systemów monitoringu wizyjnego. </w:t>
      </w:r>
    </w:p>
    <w:p w:rsidR="00944F62" w:rsidRPr="00944F62" w:rsidRDefault="00944F62" w:rsidP="00710B17">
      <w:pPr>
        <w:pStyle w:val="Akapitzlist"/>
        <w:numPr>
          <w:ilvl w:val="0"/>
          <w:numId w:val="25"/>
        </w:numPr>
        <w:suppressAutoHyphens w:val="0"/>
        <w:spacing w:before="240" w:after="160"/>
        <w:ind w:left="720"/>
        <w:jc w:val="both"/>
        <w:rPr>
          <w:rFonts w:ascii="Arial" w:hAnsi="Arial" w:cs="Arial"/>
          <w:szCs w:val="24"/>
        </w:rPr>
      </w:pPr>
      <w:r w:rsidRPr="00944F62">
        <w:rPr>
          <w:rFonts w:ascii="Arial" w:hAnsi="Arial" w:cs="Arial"/>
          <w:szCs w:val="24"/>
        </w:rPr>
        <w:t xml:space="preserve">Zamawiający może udostępnić dane osobowe objęte niniejszą umową do dalszego przetwarzania Usługobiorcom (jednostkom i instytucjom wojskowym) jedynie w celu realizacji niniejszej umowy, na co Wykonawca wyraża zgodę. </w:t>
      </w:r>
    </w:p>
    <w:p w:rsidR="00944F62" w:rsidRPr="008C12DE" w:rsidRDefault="00944F62" w:rsidP="00710B17">
      <w:pPr>
        <w:pStyle w:val="Akapitzlist"/>
        <w:numPr>
          <w:ilvl w:val="0"/>
          <w:numId w:val="25"/>
        </w:numPr>
        <w:suppressAutoHyphens w:val="0"/>
        <w:spacing w:before="240" w:after="160"/>
        <w:ind w:left="720"/>
        <w:jc w:val="both"/>
        <w:rPr>
          <w:rFonts w:ascii="Arial" w:hAnsi="Arial" w:cs="Arial"/>
          <w:szCs w:val="24"/>
        </w:rPr>
      </w:pPr>
      <w:r w:rsidRPr="00944F62">
        <w:rPr>
          <w:rFonts w:ascii="Arial" w:hAnsi="Arial" w:cs="Arial"/>
          <w:szCs w:val="24"/>
        </w:rPr>
        <w:t xml:space="preserve">Wykonawca oświadcza, </w:t>
      </w:r>
      <w:r w:rsidRPr="00944F62">
        <w:rPr>
          <w:rFonts w:ascii="Arial" w:hAnsi="Arial" w:cs="Arial"/>
          <w:color w:val="000000"/>
          <w:szCs w:val="24"/>
        </w:rPr>
        <w:t xml:space="preserve">iż będzie wypełniał obowiązki informacyjne przewidziane w art. 13 lub art. 14 RODO </w:t>
      </w:r>
      <w:r w:rsidRPr="00944F62">
        <w:rPr>
          <w:rFonts w:ascii="Arial" w:hAnsi="Arial" w:cs="Arial"/>
          <w:i/>
          <w:szCs w:val="24"/>
        </w:rPr>
        <w:t xml:space="preserve">(załącznik nr </w:t>
      </w:r>
      <w:r w:rsidRPr="00944F62">
        <w:rPr>
          <w:rFonts w:ascii="Arial" w:hAnsi="Arial" w:cs="Arial"/>
          <w:i/>
          <w:szCs w:val="24"/>
          <w:lang w:val="pl-PL"/>
        </w:rPr>
        <w:t>4</w:t>
      </w:r>
      <w:r w:rsidRPr="00944F62">
        <w:rPr>
          <w:rFonts w:ascii="Arial" w:hAnsi="Arial" w:cs="Arial"/>
          <w:i/>
          <w:szCs w:val="24"/>
        </w:rPr>
        <w:t xml:space="preserve"> )</w:t>
      </w:r>
      <w:r w:rsidRPr="00944F62">
        <w:rPr>
          <w:rFonts w:ascii="Arial" w:hAnsi="Arial" w:cs="Arial"/>
          <w:i/>
          <w:color w:val="FF0000"/>
          <w:szCs w:val="24"/>
        </w:rPr>
        <w:t xml:space="preserve"> </w:t>
      </w:r>
      <w:r w:rsidRPr="00944F62">
        <w:rPr>
          <w:rFonts w:ascii="Arial" w:hAnsi="Arial" w:cs="Arial"/>
          <w:color w:val="000000"/>
          <w:szCs w:val="24"/>
        </w:rPr>
        <w:t xml:space="preserve">wobec osób fizycznych, </w:t>
      </w:r>
      <w:r w:rsidRPr="00944F62">
        <w:rPr>
          <w:rFonts w:ascii="Arial" w:hAnsi="Arial" w:cs="Arial"/>
          <w:szCs w:val="24"/>
        </w:rPr>
        <w:t>od których dane osobowe bezpośrednio lub pośrednio pozyska</w:t>
      </w:r>
      <w:r w:rsidRPr="00944F62">
        <w:rPr>
          <w:rFonts w:ascii="Arial" w:hAnsi="Arial" w:cs="Arial"/>
          <w:color w:val="000000"/>
          <w:szCs w:val="24"/>
        </w:rPr>
        <w:t xml:space="preserve"> i będzie przekazywał 35 Wojskowemu Oddziałowi Gospodarczemu w celu realizacji niniejszej umowy.</w:t>
      </w:r>
    </w:p>
    <w:p w:rsidR="009C31A6" w:rsidRDefault="009C31A6" w:rsidP="00710B17">
      <w:pPr>
        <w:pStyle w:val="Tekstpodstawowy"/>
        <w:spacing w:before="240"/>
        <w:jc w:val="center"/>
        <w:rPr>
          <w:rFonts w:ascii="Arial" w:hAnsi="Arial" w:cs="Arial"/>
          <w:b/>
        </w:rPr>
      </w:pPr>
    </w:p>
    <w:p w:rsidR="009C31A6" w:rsidRDefault="009C31A6" w:rsidP="00710B17">
      <w:pPr>
        <w:pStyle w:val="Tekstpodstawowy"/>
        <w:spacing w:before="240"/>
        <w:jc w:val="center"/>
        <w:rPr>
          <w:rFonts w:ascii="Arial" w:hAnsi="Arial" w:cs="Arial"/>
          <w:b/>
        </w:rPr>
      </w:pPr>
    </w:p>
    <w:p w:rsidR="00F82120" w:rsidRPr="009131F6" w:rsidRDefault="00F82120" w:rsidP="00710B17">
      <w:pPr>
        <w:pStyle w:val="Tekstpodstawowy"/>
        <w:spacing w:before="240"/>
        <w:jc w:val="center"/>
        <w:rPr>
          <w:rFonts w:ascii="Arial" w:hAnsi="Arial" w:cs="Arial"/>
          <w:b/>
          <w:lang w:val="pl-PL"/>
        </w:rPr>
      </w:pPr>
      <w:r w:rsidRPr="009131F6">
        <w:rPr>
          <w:rFonts w:ascii="Arial" w:hAnsi="Arial" w:cs="Arial"/>
          <w:b/>
        </w:rPr>
        <w:t>§ 1</w:t>
      </w:r>
      <w:r w:rsidRPr="009131F6">
        <w:rPr>
          <w:rFonts w:ascii="Arial" w:hAnsi="Arial" w:cs="Arial"/>
          <w:b/>
          <w:lang w:val="pl-PL"/>
        </w:rPr>
        <w:t>2</w:t>
      </w:r>
    </w:p>
    <w:p w:rsidR="00F82120" w:rsidRDefault="00F82120" w:rsidP="00710B17">
      <w:pPr>
        <w:spacing w:before="240" w:after="120"/>
        <w:contextualSpacing/>
        <w:jc w:val="center"/>
        <w:rPr>
          <w:rFonts w:ascii="Arial" w:hAnsi="Arial" w:cs="Arial"/>
          <w:b/>
        </w:rPr>
      </w:pPr>
      <w:r w:rsidRPr="009131F6">
        <w:rPr>
          <w:rFonts w:ascii="Arial" w:hAnsi="Arial" w:cs="Arial"/>
          <w:b/>
        </w:rPr>
        <w:lastRenderedPageBreak/>
        <w:t xml:space="preserve">Obowiązki wykonawcy w zakresie ochrony informacji </w:t>
      </w:r>
    </w:p>
    <w:p w:rsidR="00710B17" w:rsidRPr="00710B17" w:rsidRDefault="00710B17" w:rsidP="00710B17">
      <w:pPr>
        <w:pStyle w:val="Akapitzlist"/>
        <w:numPr>
          <w:ilvl w:val="0"/>
          <w:numId w:val="19"/>
        </w:numPr>
        <w:spacing w:before="240" w:after="0"/>
        <w:ind w:left="284" w:hanging="284"/>
        <w:jc w:val="both"/>
        <w:textAlignment w:val="baseline"/>
        <w:rPr>
          <w:rFonts w:ascii="Arial" w:hAnsi="Arial" w:cs="Arial"/>
          <w:lang w:eastAsia="en-US"/>
        </w:rPr>
      </w:pPr>
      <w:r w:rsidRPr="00710B17">
        <w:rPr>
          <w:rFonts w:ascii="Arial" w:hAnsi="Arial" w:cs="Arial"/>
          <w:lang w:eastAsia="en-US"/>
        </w:rPr>
        <w:t xml:space="preserve">Wykonawca obowiązany jest zachować w tajemnicy informacje, jakie uzyskał </w:t>
      </w:r>
      <w:r>
        <w:rPr>
          <w:rFonts w:ascii="Arial" w:hAnsi="Arial" w:cs="Arial"/>
          <w:lang w:eastAsia="en-US"/>
        </w:rPr>
        <w:br/>
      </w:r>
      <w:r w:rsidRPr="00710B17">
        <w:rPr>
          <w:rFonts w:ascii="Arial" w:hAnsi="Arial" w:cs="Arial"/>
          <w:lang w:eastAsia="en-US"/>
        </w:rPr>
        <w:t>w związku z wykonywaniem umowy. Obowiązek zachowania tajemnicy trwa zarówno w czasie realizacji umowy jak i po zakończeniu.</w:t>
      </w:r>
    </w:p>
    <w:p w:rsidR="00710B17" w:rsidRPr="00710B17" w:rsidRDefault="00710B17" w:rsidP="00710B17">
      <w:pPr>
        <w:pStyle w:val="Akapitzlist"/>
        <w:numPr>
          <w:ilvl w:val="0"/>
          <w:numId w:val="19"/>
        </w:numPr>
        <w:spacing w:before="240" w:after="0"/>
        <w:ind w:left="284" w:hanging="284"/>
        <w:jc w:val="both"/>
        <w:textAlignment w:val="baseline"/>
        <w:rPr>
          <w:rFonts w:ascii="Arial" w:hAnsi="Arial" w:cs="Arial"/>
          <w:lang w:eastAsia="en-US"/>
        </w:rPr>
      </w:pPr>
      <w:r w:rsidRPr="00710B17">
        <w:rPr>
          <w:rFonts w:ascii="Arial" w:hAnsi="Arial" w:cs="Arial"/>
          <w:lang w:eastAsia="en-US"/>
        </w:rPr>
        <w:t xml:space="preserve">Wykonawca obowiązany jest zapoznać wszystkie osoby uczestniczące w procesie  wykonywania umowy z treścią „Obowiązków Wykonawcy w zakresie ochrony informacji” i obowiązku zachowania w tajemnicy informacji, jakie uzyskały </w:t>
      </w:r>
      <w:r>
        <w:rPr>
          <w:rFonts w:ascii="Arial" w:hAnsi="Arial" w:cs="Arial"/>
          <w:lang w:eastAsia="en-US"/>
        </w:rPr>
        <w:br/>
      </w:r>
      <w:r w:rsidRPr="00710B17">
        <w:rPr>
          <w:rFonts w:ascii="Arial" w:hAnsi="Arial" w:cs="Arial"/>
          <w:lang w:eastAsia="en-US"/>
        </w:rPr>
        <w:t>w związku z wykonywaniem umowy. Obowiązek osób do zachowania tajemnicy trwa zarówno w czasie realizacji umowy jak i po zakończeniu.</w:t>
      </w:r>
    </w:p>
    <w:p w:rsidR="00710B17" w:rsidRPr="00710B17" w:rsidRDefault="00710B17" w:rsidP="00710B17">
      <w:pPr>
        <w:pStyle w:val="Akapitzlist"/>
        <w:numPr>
          <w:ilvl w:val="0"/>
          <w:numId w:val="19"/>
        </w:numPr>
        <w:spacing w:before="240" w:after="0"/>
        <w:ind w:left="294" w:hanging="294"/>
        <w:jc w:val="both"/>
        <w:textAlignment w:val="baseline"/>
        <w:rPr>
          <w:rFonts w:ascii="Arial" w:hAnsi="Arial" w:cs="Arial"/>
          <w:lang w:eastAsia="en-US"/>
        </w:rPr>
      </w:pPr>
      <w:r w:rsidRPr="00710B17">
        <w:rPr>
          <w:rFonts w:ascii="Arial" w:hAnsi="Arial" w:cs="Arial"/>
          <w:lang w:eastAsia="en-US"/>
        </w:rPr>
        <w:t>Wstęp cudzoziemców na teren jednostki wojskowej realizuje się na zasadach określonych w decyzji 107/MON Ministra Obrony Narodowej z dnia 18 sierpnia 2021 r. w sprawie organizowania współpracy międzynarodowej w resorcie obrony narodowej. (Dz. Urz. Min. Obr. Nar. z  2021 r. poz. 177 z późn. zm.). Wstęp cudzoziemców na teren jednostki wojskowej będzie mógł nastąpić na podstawie jednorazowego pozwolenia. Pozwolenie jednorazowe można uzyskać po złożeniu wniosku za pośrednictwem Zamawiającego. Wniosek powinien być złożony do Komendanta 35 WOG w terminie nie krótszym niż 12 dni roboczych przed planowanym przybyciem cudzoziemca do jednostki wojskowej i zawierać następujące dane:</w:t>
      </w:r>
    </w:p>
    <w:p w:rsidR="00710B17" w:rsidRPr="00710B17" w:rsidRDefault="00710B17" w:rsidP="00710B17">
      <w:pPr>
        <w:spacing w:before="240"/>
        <w:ind w:left="252" w:firstLine="42"/>
        <w:jc w:val="both"/>
        <w:rPr>
          <w:rFonts w:ascii="Arial" w:hAnsi="Arial" w:cs="Arial"/>
          <w:lang w:eastAsia="en-US"/>
        </w:rPr>
      </w:pPr>
      <w:r w:rsidRPr="00710B17">
        <w:rPr>
          <w:rFonts w:ascii="Arial" w:hAnsi="Arial" w:cs="Arial"/>
          <w:lang w:eastAsia="en-US"/>
        </w:rPr>
        <w:t xml:space="preserve">1) imię i nazwisko; </w:t>
      </w:r>
    </w:p>
    <w:p w:rsidR="00710B17" w:rsidRPr="00710B17" w:rsidRDefault="00710B17" w:rsidP="00710B17">
      <w:pPr>
        <w:spacing w:before="240"/>
        <w:ind w:left="252" w:firstLine="42"/>
        <w:jc w:val="both"/>
        <w:rPr>
          <w:rFonts w:ascii="Arial" w:hAnsi="Arial" w:cs="Arial"/>
          <w:lang w:eastAsia="en-US"/>
        </w:rPr>
      </w:pPr>
      <w:r w:rsidRPr="00710B17">
        <w:rPr>
          <w:rFonts w:ascii="Arial" w:hAnsi="Arial" w:cs="Arial"/>
          <w:lang w:eastAsia="en-US"/>
        </w:rPr>
        <w:t xml:space="preserve">2) data i miejsce urodzenia; </w:t>
      </w:r>
    </w:p>
    <w:p w:rsidR="00710B17" w:rsidRPr="00710B17" w:rsidRDefault="00710B17" w:rsidP="00710B17">
      <w:pPr>
        <w:spacing w:before="240"/>
        <w:ind w:left="252" w:firstLine="42"/>
        <w:jc w:val="both"/>
        <w:rPr>
          <w:rFonts w:ascii="Arial" w:hAnsi="Arial" w:cs="Arial"/>
          <w:lang w:eastAsia="en-US"/>
        </w:rPr>
      </w:pPr>
      <w:r w:rsidRPr="00710B17">
        <w:rPr>
          <w:rFonts w:ascii="Arial" w:hAnsi="Arial" w:cs="Arial"/>
          <w:lang w:eastAsia="en-US"/>
        </w:rPr>
        <w:t>3) obywatelstwo;</w:t>
      </w:r>
    </w:p>
    <w:p w:rsidR="00710B17" w:rsidRPr="00710B17" w:rsidRDefault="00710B17" w:rsidP="00710B17">
      <w:pPr>
        <w:spacing w:before="240"/>
        <w:ind w:left="252" w:firstLine="42"/>
        <w:jc w:val="both"/>
        <w:rPr>
          <w:rFonts w:ascii="Arial" w:hAnsi="Arial" w:cs="Arial"/>
          <w:lang w:eastAsia="en-US"/>
        </w:rPr>
      </w:pPr>
      <w:r w:rsidRPr="00710B17">
        <w:rPr>
          <w:rFonts w:ascii="Arial" w:hAnsi="Arial" w:cs="Arial"/>
          <w:lang w:eastAsia="en-US"/>
        </w:rPr>
        <w:t xml:space="preserve">4) seria, numer paszportu albo innego dokumentu potwierdzającego tożsamość; </w:t>
      </w:r>
    </w:p>
    <w:p w:rsidR="00710B17" w:rsidRPr="00710B17" w:rsidRDefault="00710B17" w:rsidP="00710B17">
      <w:pPr>
        <w:spacing w:before="240"/>
        <w:ind w:left="252" w:firstLine="42"/>
        <w:jc w:val="both"/>
        <w:rPr>
          <w:rFonts w:ascii="Arial" w:hAnsi="Arial" w:cs="Arial"/>
          <w:lang w:eastAsia="en-US"/>
        </w:rPr>
      </w:pPr>
      <w:r w:rsidRPr="00710B17">
        <w:rPr>
          <w:rFonts w:ascii="Arial" w:hAnsi="Arial" w:cs="Arial"/>
          <w:lang w:eastAsia="en-US"/>
        </w:rPr>
        <w:t xml:space="preserve">5) stanowisko służbowe; </w:t>
      </w:r>
    </w:p>
    <w:p w:rsidR="00710B17" w:rsidRPr="00710B17" w:rsidRDefault="00710B17" w:rsidP="00710B17">
      <w:pPr>
        <w:spacing w:before="240"/>
        <w:ind w:left="252" w:firstLine="42"/>
        <w:jc w:val="both"/>
        <w:rPr>
          <w:rFonts w:ascii="Arial" w:hAnsi="Arial" w:cs="Arial"/>
          <w:lang w:eastAsia="en-US"/>
        </w:rPr>
      </w:pPr>
      <w:r w:rsidRPr="00710B17">
        <w:rPr>
          <w:rFonts w:ascii="Arial" w:hAnsi="Arial" w:cs="Arial"/>
          <w:lang w:eastAsia="en-US"/>
        </w:rPr>
        <w:t xml:space="preserve">6) nazwę jednostki lub instytucji delegującej; </w:t>
      </w:r>
    </w:p>
    <w:p w:rsidR="00710B17" w:rsidRPr="00710B17" w:rsidRDefault="00710B17" w:rsidP="00710B17">
      <w:pPr>
        <w:spacing w:before="240"/>
        <w:ind w:left="252" w:firstLine="42"/>
        <w:jc w:val="both"/>
        <w:rPr>
          <w:rFonts w:ascii="Arial" w:hAnsi="Arial" w:cs="Arial"/>
          <w:lang w:eastAsia="en-US"/>
        </w:rPr>
      </w:pPr>
      <w:r w:rsidRPr="00710B17">
        <w:rPr>
          <w:rFonts w:ascii="Arial" w:hAnsi="Arial" w:cs="Arial"/>
          <w:lang w:eastAsia="en-US"/>
        </w:rPr>
        <w:t xml:space="preserve">7) cel wizyty; </w:t>
      </w:r>
    </w:p>
    <w:p w:rsidR="00710B17" w:rsidRPr="00710B17" w:rsidRDefault="00710B17" w:rsidP="00710B17">
      <w:pPr>
        <w:spacing w:before="240"/>
        <w:ind w:left="252" w:firstLine="42"/>
        <w:jc w:val="both"/>
        <w:rPr>
          <w:rFonts w:ascii="Arial" w:hAnsi="Arial" w:cs="Arial"/>
          <w:lang w:eastAsia="en-US"/>
        </w:rPr>
      </w:pPr>
      <w:r w:rsidRPr="00710B17">
        <w:rPr>
          <w:rFonts w:ascii="Arial" w:hAnsi="Arial" w:cs="Arial"/>
          <w:lang w:eastAsia="en-US"/>
        </w:rPr>
        <w:t>8) termin wizyty.</w:t>
      </w:r>
    </w:p>
    <w:p w:rsidR="00710B17" w:rsidRPr="00710B17" w:rsidRDefault="00710B17" w:rsidP="00710B17">
      <w:pPr>
        <w:pStyle w:val="Akapitzlist"/>
        <w:numPr>
          <w:ilvl w:val="0"/>
          <w:numId w:val="19"/>
        </w:numPr>
        <w:spacing w:before="240" w:after="0"/>
        <w:ind w:left="294" w:hanging="294"/>
        <w:jc w:val="both"/>
        <w:textAlignment w:val="baseline"/>
        <w:rPr>
          <w:rFonts w:ascii="Arial" w:hAnsi="Arial" w:cs="Arial"/>
          <w:lang w:eastAsia="en-US"/>
        </w:rPr>
      </w:pPr>
      <w:r w:rsidRPr="00710B17">
        <w:rPr>
          <w:rFonts w:ascii="Arial" w:hAnsi="Arial" w:cs="Arial"/>
          <w:lang w:eastAsia="en-US"/>
        </w:rPr>
        <w:t>Wykorzystywanie bezzałogowego statku powietrznego typu „Dron” nad obiektami wojskowymi jest zabronione.</w:t>
      </w:r>
    </w:p>
    <w:p w:rsidR="00710B17" w:rsidRPr="00710B17" w:rsidRDefault="00710B17" w:rsidP="00710B17">
      <w:pPr>
        <w:pStyle w:val="Akapitzlist"/>
        <w:numPr>
          <w:ilvl w:val="0"/>
          <w:numId w:val="19"/>
        </w:numPr>
        <w:spacing w:before="240"/>
        <w:ind w:left="308" w:hanging="308"/>
        <w:jc w:val="both"/>
        <w:textAlignment w:val="baseline"/>
        <w:rPr>
          <w:rFonts w:ascii="Arial" w:hAnsi="Arial" w:cs="Arial"/>
          <w:lang w:eastAsia="en-US"/>
        </w:rPr>
      </w:pPr>
      <w:r w:rsidRPr="00710B17">
        <w:rPr>
          <w:rFonts w:ascii="Arial" w:hAnsi="Arial" w:cs="Arial"/>
          <w:lang w:eastAsia="en-US"/>
        </w:rPr>
        <w:t>Zabrania się rejestrowania obrazu i dźwięku urządzeniami do przetwarzania obrazu  i dźwięku na terenie jednostki wojskowej bez zgody Zamawiającego lub Użytkownika (art.616a ustawy z dnia 11 marca 2022 r. o obronie Ojczyzny (Dz. U. z 2025 r. poz. 825 z późn. zm.) oraz rozporządzenie Ministra Obrony Narodowej z dnia 8 sierpnia 2025 r. w sprawie wzoru znaku zakazu fotografowania (Dz. U. poz. 1097)).</w:t>
      </w:r>
    </w:p>
    <w:p w:rsidR="00710B17" w:rsidRPr="00710B17" w:rsidRDefault="00710B17" w:rsidP="00710B17">
      <w:pPr>
        <w:pStyle w:val="Akapitzlist"/>
        <w:numPr>
          <w:ilvl w:val="0"/>
          <w:numId w:val="24"/>
        </w:numPr>
        <w:spacing w:before="240"/>
        <w:jc w:val="both"/>
        <w:textAlignment w:val="baseline"/>
        <w:rPr>
          <w:rFonts w:ascii="Arial" w:hAnsi="Arial" w:cs="Arial"/>
          <w:lang w:eastAsia="en-US"/>
        </w:rPr>
      </w:pPr>
      <w:r w:rsidRPr="00710B17">
        <w:rPr>
          <w:rFonts w:ascii="Arial" w:hAnsi="Arial" w:cs="Arial"/>
          <w:lang w:eastAsia="en-US"/>
        </w:rPr>
        <w:t xml:space="preserve">O możliwości wniesienia urządzenia do przetwarzania obrazu i dźwięku decyduje użytkownik pomieszczenia znajdującego się w strefie ochronnej, zgodnie z decyzją Nr 77/MON Ministra Obrony Narodowej z dnia 9 czerwca </w:t>
      </w:r>
      <w:r w:rsidRPr="00710B17">
        <w:rPr>
          <w:rFonts w:ascii="Arial" w:hAnsi="Arial" w:cs="Arial"/>
          <w:lang w:eastAsia="en-US"/>
        </w:rPr>
        <w:lastRenderedPageBreak/>
        <w:t>2020 r. w sprawie zasad używania urządzeń do przetwarzania obrazu i dźwięku oraz organizacji ochrony informacji niejawnych podczas przedsięwzięć realizowanych w komórkach i jednostkach organizacyjnych podległych Ministrowi Obrony Narodowej lub przez niego nadzorowanych (Dz. Urz. Min. Obr. Nar. z  2020 r. poz. 94 z późn. zm.).</w:t>
      </w:r>
    </w:p>
    <w:p w:rsidR="00710B17" w:rsidRPr="00710B17" w:rsidRDefault="00710B17" w:rsidP="00710B17">
      <w:pPr>
        <w:pStyle w:val="Akapitzlist"/>
        <w:numPr>
          <w:ilvl w:val="0"/>
          <w:numId w:val="24"/>
        </w:numPr>
        <w:spacing w:before="240"/>
        <w:jc w:val="both"/>
        <w:textAlignment w:val="baseline"/>
        <w:rPr>
          <w:rFonts w:ascii="Arial" w:hAnsi="Arial" w:cs="Arial"/>
          <w:lang w:eastAsia="en-US"/>
        </w:rPr>
      </w:pPr>
      <w:r w:rsidRPr="00710B17">
        <w:rPr>
          <w:rFonts w:ascii="Arial" w:hAnsi="Arial" w:cs="Arial"/>
          <w:lang w:eastAsia="en-US"/>
        </w:rPr>
        <w:t xml:space="preserve">Osoba wjeżdżająca pojazdem na teren jednostki wojskowej wyposażonym </w:t>
      </w:r>
      <w:r>
        <w:rPr>
          <w:rFonts w:ascii="Arial" w:hAnsi="Arial" w:cs="Arial"/>
          <w:lang w:eastAsia="en-US"/>
        </w:rPr>
        <w:br/>
      </w:r>
      <w:r w:rsidRPr="00710B17">
        <w:rPr>
          <w:rFonts w:ascii="Arial" w:hAnsi="Arial" w:cs="Arial"/>
          <w:lang w:eastAsia="en-US"/>
        </w:rPr>
        <w:t>w urządzenie do przetwarzania obrazu i dźwięku, wideorejestrator fabryczny lub prywatny lub inne kamery monitorujące teren wokół pojazdu,  jest obowiązana wyłączyć to urządzenie przed wjazdem na teren jednostki wojskowej. Włączenie urządzenia może nastąpić po opuszczeniu jednostki wojskowej. Osoby, które nie zastosują się do powyższej regulacji nie będą mogły wjechać pojazdem na teren jednostki wojskowej.</w:t>
      </w:r>
    </w:p>
    <w:p w:rsidR="00710B17" w:rsidRPr="00710B17" w:rsidRDefault="00710B17" w:rsidP="00710B17">
      <w:pPr>
        <w:pStyle w:val="Akapitzlist"/>
        <w:numPr>
          <w:ilvl w:val="0"/>
          <w:numId w:val="19"/>
        </w:numPr>
        <w:spacing w:before="240" w:after="0"/>
        <w:ind w:left="294" w:hanging="294"/>
        <w:jc w:val="both"/>
        <w:textAlignment w:val="baseline"/>
        <w:rPr>
          <w:rFonts w:ascii="Arial" w:hAnsi="Arial" w:cs="Arial"/>
          <w:lang w:eastAsia="en-US"/>
        </w:rPr>
      </w:pPr>
      <w:r w:rsidRPr="00710B17">
        <w:rPr>
          <w:rFonts w:ascii="Arial" w:hAnsi="Arial" w:cs="Arial"/>
          <w:lang w:eastAsia="en-US"/>
        </w:rPr>
        <w:t>Wykonawca zobowiązuje się przestrzegać przepisów wewnętrznych i organizacji systemu przepustkowego, obowiązujące w jednostce wojskowej.</w:t>
      </w:r>
    </w:p>
    <w:p w:rsidR="00710B17" w:rsidRPr="00710B17" w:rsidRDefault="00710B17" w:rsidP="00710B17">
      <w:pPr>
        <w:pStyle w:val="Akapitzlist"/>
        <w:numPr>
          <w:ilvl w:val="0"/>
          <w:numId w:val="19"/>
        </w:numPr>
        <w:spacing w:before="240"/>
        <w:ind w:left="294" w:hanging="294"/>
        <w:jc w:val="both"/>
        <w:textAlignment w:val="baseline"/>
        <w:rPr>
          <w:rFonts w:ascii="Arial" w:hAnsi="Arial" w:cs="Arial"/>
          <w:lang w:eastAsia="en-US"/>
        </w:rPr>
      </w:pPr>
      <w:r w:rsidRPr="00710B17">
        <w:rPr>
          <w:rFonts w:ascii="Arial" w:hAnsi="Arial" w:cs="Arial"/>
          <w:lang w:eastAsia="en-US"/>
        </w:rPr>
        <w:t>Wejście ( wyjście), wjazd (wyjazd) oraz przebywanie pracowników Wykonawcy na terenie jednostki wojskowej odbywać się będzie na podstawie:</w:t>
      </w:r>
    </w:p>
    <w:p w:rsidR="00710B17" w:rsidRPr="00710B17" w:rsidRDefault="00710B17" w:rsidP="00710B17">
      <w:pPr>
        <w:pStyle w:val="Akapitzlist"/>
        <w:spacing w:before="240"/>
        <w:ind w:left="294"/>
        <w:jc w:val="both"/>
        <w:rPr>
          <w:rFonts w:ascii="Arial" w:hAnsi="Arial" w:cs="Arial"/>
          <w:lang w:eastAsia="en-US"/>
        </w:rPr>
      </w:pPr>
      <w:r w:rsidRPr="00710B17">
        <w:rPr>
          <w:rFonts w:ascii="Arial" w:hAnsi="Arial" w:cs="Arial"/>
          <w:lang w:eastAsia="en-US"/>
        </w:rPr>
        <w:t xml:space="preserve">1) przepustki; </w:t>
      </w:r>
    </w:p>
    <w:p w:rsidR="00710B17" w:rsidRPr="00710B17" w:rsidRDefault="00710B17" w:rsidP="00710B17">
      <w:pPr>
        <w:pStyle w:val="Akapitzlist"/>
        <w:spacing w:before="240"/>
        <w:ind w:left="294"/>
        <w:jc w:val="both"/>
        <w:rPr>
          <w:rFonts w:ascii="Arial" w:hAnsi="Arial" w:cs="Arial"/>
          <w:lang w:eastAsia="en-US"/>
        </w:rPr>
      </w:pPr>
      <w:r w:rsidRPr="00710B17">
        <w:rPr>
          <w:rFonts w:ascii="Arial" w:hAnsi="Arial" w:cs="Arial"/>
          <w:lang w:eastAsia="en-US"/>
        </w:rPr>
        <w:t>2) wykazu osób realizujących umowę, jeżeli usługa będzie trwała nie dłużej niż 14 dni.</w:t>
      </w:r>
    </w:p>
    <w:p w:rsidR="00710B17" w:rsidRPr="00710B17" w:rsidRDefault="00710B17" w:rsidP="00710B17">
      <w:pPr>
        <w:pStyle w:val="Akapitzlist"/>
        <w:numPr>
          <w:ilvl w:val="0"/>
          <w:numId w:val="19"/>
        </w:numPr>
        <w:spacing w:before="240"/>
        <w:ind w:left="294" w:hanging="294"/>
        <w:jc w:val="both"/>
        <w:textAlignment w:val="baseline"/>
        <w:rPr>
          <w:rFonts w:ascii="Arial" w:hAnsi="Arial" w:cs="Arial"/>
          <w:lang w:eastAsia="en-US"/>
        </w:rPr>
      </w:pPr>
      <w:r w:rsidRPr="00710B17">
        <w:rPr>
          <w:rFonts w:ascii="Arial" w:hAnsi="Arial" w:cs="Arial"/>
          <w:lang w:eastAsia="en-US"/>
        </w:rPr>
        <w:t xml:space="preserve">Przepustki będą wydawane na podstawie pisemnego wniosku złożonego </w:t>
      </w:r>
    </w:p>
    <w:p w:rsidR="00710B17" w:rsidRPr="00710B17" w:rsidRDefault="00710B17" w:rsidP="00710B17">
      <w:pPr>
        <w:pStyle w:val="Akapitzlist"/>
        <w:spacing w:before="240"/>
        <w:ind w:left="294"/>
        <w:jc w:val="both"/>
        <w:rPr>
          <w:rFonts w:ascii="Arial" w:hAnsi="Arial" w:cs="Arial"/>
          <w:lang w:eastAsia="en-US"/>
        </w:rPr>
      </w:pPr>
      <w:r w:rsidRPr="00710B17">
        <w:rPr>
          <w:rFonts w:ascii="Arial" w:hAnsi="Arial" w:cs="Arial"/>
          <w:lang w:eastAsia="en-US"/>
        </w:rPr>
        <w:t>Odpowiednio do Zamawiającego lub Użytkownika, odpowiedzialnego za ochronę jednostki wojskowej.</w:t>
      </w:r>
    </w:p>
    <w:p w:rsidR="00710B17" w:rsidRPr="00710B17" w:rsidRDefault="00710B17" w:rsidP="00710B17">
      <w:pPr>
        <w:pStyle w:val="Akapitzlist"/>
        <w:numPr>
          <w:ilvl w:val="0"/>
          <w:numId w:val="19"/>
        </w:numPr>
        <w:spacing w:before="240"/>
        <w:ind w:left="294" w:hanging="294"/>
        <w:jc w:val="both"/>
        <w:textAlignment w:val="baseline"/>
        <w:rPr>
          <w:rFonts w:ascii="Arial" w:hAnsi="Arial" w:cs="Arial"/>
          <w:lang w:eastAsia="en-US"/>
        </w:rPr>
      </w:pPr>
      <w:r w:rsidRPr="00710B17">
        <w:rPr>
          <w:rFonts w:ascii="Arial" w:hAnsi="Arial" w:cs="Arial"/>
          <w:lang w:eastAsia="en-US"/>
        </w:rPr>
        <w:t>Wykonawca wyznaczy osobę do kontaktu, która będzie odpowiedzialna za współpracę w zakresie systemu przepustkowego.</w:t>
      </w:r>
    </w:p>
    <w:p w:rsidR="00710B17" w:rsidRPr="00710B17" w:rsidRDefault="00710B17" w:rsidP="00710B17">
      <w:pPr>
        <w:pStyle w:val="Akapitzlist"/>
        <w:numPr>
          <w:ilvl w:val="0"/>
          <w:numId w:val="19"/>
        </w:numPr>
        <w:spacing w:before="240"/>
        <w:ind w:left="308" w:hanging="308"/>
        <w:jc w:val="both"/>
        <w:textAlignment w:val="baseline"/>
        <w:rPr>
          <w:rFonts w:ascii="Arial" w:hAnsi="Arial" w:cs="Arial"/>
          <w:lang w:eastAsia="en-US"/>
        </w:rPr>
      </w:pPr>
      <w:r w:rsidRPr="00710B17">
        <w:rPr>
          <w:rFonts w:ascii="Arial" w:hAnsi="Arial" w:cs="Arial"/>
          <w:lang w:eastAsia="en-US"/>
        </w:rPr>
        <w:t>Wszystkie pobrane przepustki należy zwrócić i rozliczyć co najmniej w ostatnim dniu realizacji umowy.</w:t>
      </w:r>
    </w:p>
    <w:p w:rsidR="00710B17" w:rsidRPr="00710B17" w:rsidRDefault="00710B17" w:rsidP="00710B17">
      <w:pPr>
        <w:pStyle w:val="Akapitzlist"/>
        <w:numPr>
          <w:ilvl w:val="0"/>
          <w:numId w:val="19"/>
        </w:numPr>
        <w:spacing w:before="240"/>
        <w:ind w:left="294" w:hanging="350"/>
        <w:jc w:val="both"/>
        <w:textAlignment w:val="baseline"/>
        <w:rPr>
          <w:rFonts w:ascii="Arial" w:hAnsi="Arial" w:cs="Arial"/>
          <w:lang w:eastAsia="en-US"/>
        </w:rPr>
      </w:pPr>
      <w:r w:rsidRPr="00710B17">
        <w:rPr>
          <w:rFonts w:ascii="Arial" w:hAnsi="Arial" w:cs="Arial"/>
          <w:lang w:eastAsia="en-US"/>
        </w:rPr>
        <w:t>W razie utraty przepustki osobowej, samochodowej należy niezwłocznie powiadomić Zamawiającego, Użytkownika.</w:t>
      </w:r>
    </w:p>
    <w:p w:rsidR="00710B17" w:rsidRPr="00710B17" w:rsidRDefault="00710B17" w:rsidP="00710B17">
      <w:pPr>
        <w:pStyle w:val="Akapitzlist"/>
        <w:numPr>
          <w:ilvl w:val="0"/>
          <w:numId w:val="19"/>
        </w:numPr>
        <w:spacing w:before="240"/>
        <w:ind w:left="294" w:hanging="350"/>
        <w:jc w:val="both"/>
        <w:textAlignment w:val="baseline"/>
        <w:rPr>
          <w:rFonts w:ascii="Arial" w:hAnsi="Arial" w:cs="Arial"/>
          <w:lang w:eastAsia="en-US"/>
        </w:rPr>
      </w:pPr>
      <w:r w:rsidRPr="00710B17">
        <w:rPr>
          <w:rFonts w:ascii="Arial" w:hAnsi="Arial" w:cs="Arial"/>
          <w:lang w:eastAsia="en-US"/>
        </w:rPr>
        <w:t>Wprowadzenie nowego pracownika, pojazdu do realizacji umowy należy pisemnie zgłosić do Zamawiającego, Użytkownika, co najmniej 2 dni robocze przed planowanym jego przybyciem, z załączonym do pisma wykazem pracowników zgodnie ze wzorem „Wykaz pracowników i pojazdów do realizacji umowy”.</w:t>
      </w:r>
    </w:p>
    <w:p w:rsidR="00710B17" w:rsidRPr="00710B17" w:rsidRDefault="00710B17" w:rsidP="00710B17">
      <w:pPr>
        <w:pStyle w:val="Akapitzlist"/>
        <w:numPr>
          <w:ilvl w:val="0"/>
          <w:numId w:val="19"/>
        </w:numPr>
        <w:spacing w:before="240"/>
        <w:ind w:left="294" w:hanging="350"/>
        <w:jc w:val="both"/>
        <w:textAlignment w:val="baseline"/>
        <w:rPr>
          <w:rFonts w:ascii="Arial" w:hAnsi="Arial" w:cs="Arial"/>
          <w:lang w:eastAsia="en-US"/>
        </w:rPr>
      </w:pPr>
      <w:r w:rsidRPr="00710B17">
        <w:rPr>
          <w:rFonts w:ascii="Arial" w:hAnsi="Arial" w:cs="Arial"/>
          <w:lang w:eastAsia="en-US"/>
        </w:rPr>
        <w:t>Ruch pieszy należy realizować z rejonu biura przepustek chodnikiem do miejsca przedmiotu umowy i z miejsca przedmiotu umowy do biura przepustek.</w:t>
      </w:r>
    </w:p>
    <w:p w:rsidR="00710B17" w:rsidRPr="00710B17" w:rsidRDefault="00710B17" w:rsidP="00710B17">
      <w:pPr>
        <w:pStyle w:val="Akapitzlist"/>
        <w:numPr>
          <w:ilvl w:val="0"/>
          <w:numId w:val="19"/>
        </w:numPr>
        <w:spacing w:before="240"/>
        <w:ind w:left="294" w:hanging="350"/>
        <w:jc w:val="both"/>
        <w:textAlignment w:val="baseline"/>
        <w:rPr>
          <w:rFonts w:ascii="Arial" w:hAnsi="Arial" w:cs="Arial"/>
          <w:lang w:eastAsia="en-US"/>
        </w:rPr>
      </w:pPr>
      <w:r w:rsidRPr="00710B17">
        <w:rPr>
          <w:rFonts w:ascii="Arial" w:hAnsi="Arial" w:cs="Arial"/>
          <w:lang w:eastAsia="en-US"/>
        </w:rPr>
        <w:t xml:space="preserve">Ruch pojazdów po terenie jednostki wojskowej należy realizować zgodnie </w:t>
      </w:r>
      <w:r>
        <w:rPr>
          <w:rFonts w:ascii="Arial" w:hAnsi="Arial" w:cs="Arial"/>
          <w:lang w:eastAsia="en-US"/>
        </w:rPr>
        <w:br/>
      </w:r>
      <w:r w:rsidRPr="00710B17">
        <w:rPr>
          <w:rFonts w:ascii="Arial" w:hAnsi="Arial" w:cs="Arial"/>
          <w:lang w:eastAsia="en-US"/>
        </w:rPr>
        <w:t>z przepisami ruchu drogowego.</w:t>
      </w:r>
    </w:p>
    <w:p w:rsidR="00710B17" w:rsidRPr="00710B17" w:rsidRDefault="00710B17" w:rsidP="00710B17">
      <w:pPr>
        <w:pStyle w:val="Akapitzlist"/>
        <w:numPr>
          <w:ilvl w:val="0"/>
          <w:numId w:val="19"/>
        </w:numPr>
        <w:spacing w:before="240"/>
        <w:ind w:left="294" w:hanging="350"/>
        <w:jc w:val="both"/>
        <w:textAlignment w:val="baseline"/>
        <w:rPr>
          <w:rFonts w:ascii="Arial" w:hAnsi="Arial" w:cs="Arial"/>
          <w:lang w:eastAsia="en-US"/>
        </w:rPr>
      </w:pPr>
      <w:r w:rsidRPr="00710B17">
        <w:rPr>
          <w:rFonts w:ascii="Arial" w:hAnsi="Arial" w:cs="Arial"/>
          <w:lang w:eastAsia="en-US"/>
        </w:rPr>
        <w:t>Zabrania się wchodzenia i wjazdu w miejsca inne niż miejsca realizacji przedmiotu umowy.</w:t>
      </w:r>
    </w:p>
    <w:p w:rsidR="00710B17" w:rsidRPr="00710B17" w:rsidRDefault="00710B17" w:rsidP="00710B17">
      <w:pPr>
        <w:pStyle w:val="Akapitzlist"/>
        <w:numPr>
          <w:ilvl w:val="0"/>
          <w:numId w:val="19"/>
        </w:numPr>
        <w:spacing w:before="240"/>
        <w:ind w:left="294" w:hanging="350"/>
        <w:jc w:val="both"/>
        <w:textAlignment w:val="baseline"/>
        <w:rPr>
          <w:rFonts w:ascii="Arial" w:hAnsi="Arial" w:cs="Arial"/>
          <w:lang w:eastAsia="en-US"/>
        </w:rPr>
      </w:pPr>
      <w:r w:rsidRPr="00710B17">
        <w:rPr>
          <w:rFonts w:ascii="Arial" w:hAnsi="Arial" w:cs="Arial"/>
          <w:lang w:eastAsia="en-US"/>
        </w:rPr>
        <w:t>Zabrania się wynoszenia, wywożenia z terenu jednostki wojskowej mienia  będącego własnością Zamawiającego lub Użytkownika.</w:t>
      </w:r>
    </w:p>
    <w:p w:rsidR="00710B17" w:rsidRPr="00710B17" w:rsidRDefault="00710B17" w:rsidP="00710B17">
      <w:pPr>
        <w:pStyle w:val="Akapitzlist"/>
        <w:numPr>
          <w:ilvl w:val="0"/>
          <w:numId w:val="19"/>
        </w:numPr>
        <w:spacing w:before="240"/>
        <w:ind w:left="294" w:hanging="350"/>
        <w:jc w:val="both"/>
        <w:textAlignment w:val="baseline"/>
        <w:rPr>
          <w:rFonts w:ascii="Arial" w:hAnsi="Arial" w:cs="Arial"/>
          <w:lang w:eastAsia="en-US"/>
        </w:rPr>
      </w:pPr>
      <w:r w:rsidRPr="00710B17">
        <w:rPr>
          <w:rFonts w:ascii="Arial" w:hAnsi="Arial" w:cs="Arial"/>
          <w:lang w:eastAsia="en-US"/>
        </w:rPr>
        <w:t>W przypadku znalezienia dokumentu niejawnego, materiału niejawnego, dokumentu jawnego, informatycznego nośnika danych, broni (jej części), amunicji, materiałów wybuchowych, środków pozoracji pola walki, na terenie jednostki wojskowej lub terenie bezpośrednio przyległym do terenu jednostki wojskowej należy nie dotykać dokumentu, materiału lub przedmiotu, zabezpieczyć znalezisko i powiadomić służbę dyżurną Biura Przepustek.</w:t>
      </w:r>
    </w:p>
    <w:p w:rsidR="00710B17" w:rsidRPr="00710B17" w:rsidRDefault="00710B17" w:rsidP="00710B17">
      <w:pPr>
        <w:pStyle w:val="Akapitzlist"/>
        <w:numPr>
          <w:ilvl w:val="0"/>
          <w:numId w:val="19"/>
        </w:numPr>
        <w:spacing w:before="240"/>
        <w:ind w:left="294" w:hanging="350"/>
        <w:jc w:val="both"/>
        <w:textAlignment w:val="baseline"/>
        <w:rPr>
          <w:rFonts w:ascii="Arial" w:hAnsi="Arial" w:cs="Arial"/>
          <w:lang w:eastAsia="en-US"/>
        </w:rPr>
      </w:pPr>
      <w:r w:rsidRPr="00710B17">
        <w:rPr>
          <w:rFonts w:ascii="Arial" w:hAnsi="Arial" w:cs="Arial"/>
          <w:lang w:eastAsia="en-US"/>
        </w:rPr>
        <w:lastRenderedPageBreak/>
        <w:t>Wykonawca oświadcza, że znane są mu przepisy Kodeksu karnego - Rozdział XXXIII  Przestępstwa przeciwko ochronie informacji i Rozdział XXXIV Przestępstwa przeciwko wiarygodności dokumentów. (t.j. Dz. U. z 2025 r. poz. 383 z późn. zm.).</w:t>
      </w:r>
    </w:p>
    <w:p w:rsidR="00710B17" w:rsidRPr="00710B17" w:rsidRDefault="00710B17" w:rsidP="00710B17">
      <w:pPr>
        <w:pStyle w:val="Akapitzlist"/>
        <w:numPr>
          <w:ilvl w:val="0"/>
          <w:numId w:val="19"/>
        </w:numPr>
        <w:spacing w:before="240"/>
        <w:ind w:left="294" w:hanging="350"/>
        <w:jc w:val="both"/>
        <w:textAlignment w:val="baseline"/>
        <w:rPr>
          <w:rFonts w:ascii="Arial" w:hAnsi="Arial" w:cs="Arial"/>
          <w:lang w:eastAsia="en-US"/>
        </w:rPr>
      </w:pPr>
      <w:r w:rsidRPr="00710B17">
        <w:rPr>
          <w:rFonts w:ascii="Arial" w:hAnsi="Arial" w:cs="Arial"/>
          <w:lang w:eastAsia="en-US"/>
        </w:rPr>
        <w:t>Wykonawca będzie przestrzegał przepisów ustawy z dnia 24 sierpnia 1991 r. o ochronie przeciwpożarowej (t.j. Dz. U. z 2025 r. poz. 188 z późn. zm.).</w:t>
      </w:r>
    </w:p>
    <w:p w:rsidR="00710B17" w:rsidRPr="00710B17" w:rsidRDefault="00710B17" w:rsidP="00710B17">
      <w:pPr>
        <w:pStyle w:val="Akapitzlist"/>
        <w:numPr>
          <w:ilvl w:val="0"/>
          <w:numId w:val="19"/>
        </w:numPr>
        <w:spacing w:before="240"/>
        <w:ind w:left="294" w:hanging="350"/>
        <w:jc w:val="both"/>
        <w:textAlignment w:val="baseline"/>
        <w:rPr>
          <w:rFonts w:ascii="Arial" w:hAnsi="Arial" w:cs="Arial"/>
          <w:lang w:eastAsia="en-US"/>
        </w:rPr>
      </w:pPr>
      <w:r w:rsidRPr="00710B17">
        <w:rPr>
          <w:rFonts w:ascii="Arial" w:hAnsi="Arial" w:cs="Arial"/>
          <w:lang w:eastAsia="en-US"/>
        </w:rPr>
        <w:t xml:space="preserve">Wszelkie informacje dotyczące zamówienia, umowy, Zamawiającego, Użytkownika, nie mogą być wykorzystane do żadnego rodzaju materiałów propagandowych </w:t>
      </w:r>
      <w:r>
        <w:rPr>
          <w:rFonts w:ascii="Arial" w:hAnsi="Arial" w:cs="Arial"/>
          <w:lang w:eastAsia="en-US"/>
        </w:rPr>
        <w:br/>
      </w:r>
      <w:r w:rsidRPr="00710B17">
        <w:rPr>
          <w:rFonts w:ascii="Arial" w:hAnsi="Arial" w:cs="Arial"/>
          <w:lang w:eastAsia="en-US"/>
        </w:rPr>
        <w:t>i czynności z tym związanych w szczególności jako informacje prezentowane w środkach masowego przekazu, filmach, ulotkach, folderach, systemach teleinformatycznych, mediach społecznościowych, sieci telefonii komórkowej, sieci komputerowej Internet lub innej sieci komputerowej, itp. oraz nie mogą być przekazywane osobom trzecim.</w:t>
      </w:r>
    </w:p>
    <w:p w:rsidR="00710B17" w:rsidRPr="00710B17" w:rsidRDefault="00710B17" w:rsidP="00710B17">
      <w:pPr>
        <w:pStyle w:val="Akapitzlist"/>
        <w:numPr>
          <w:ilvl w:val="0"/>
          <w:numId w:val="19"/>
        </w:numPr>
        <w:spacing w:before="240"/>
        <w:ind w:left="294" w:hanging="350"/>
        <w:textAlignment w:val="baseline"/>
        <w:rPr>
          <w:rFonts w:ascii="Arial" w:hAnsi="Arial" w:cs="Arial"/>
          <w:lang w:eastAsia="en-US"/>
        </w:rPr>
      </w:pPr>
      <w:r w:rsidRPr="00710B17">
        <w:rPr>
          <w:rFonts w:ascii="Arial" w:hAnsi="Arial" w:cs="Arial"/>
          <w:lang w:eastAsia="en-US"/>
        </w:rPr>
        <w:t>Ustala się, że informacja nieposiadająca klauzuli tajności jest informacją jawną, którą należy traktować jako informację wrażliwą, której nie należy przekazywać osobom nieuprawnionym do jej posiadania.</w:t>
      </w:r>
    </w:p>
    <w:p w:rsidR="00710B17" w:rsidRPr="00710B17" w:rsidRDefault="00710B17" w:rsidP="00710B17">
      <w:pPr>
        <w:pStyle w:val="Akapitzlist"/>
        <w:numPr>
          <w:ilvl w:val="0"/>
          <w:numId w:val="19"/>
        </w:numPr>
        <w:spacing w:before="240"/>
        <w:ind w:left="294" w:hanging="350"/>
        <w:jc w:val="both"/>
        <w:textAlignment w:val="baseline"/>
        <w:rPr>
          <w:rFonts w:ascii="Arial" w:hAnsi="Arial" w:cs="Arial"/>
          <w:lang w:eastAsia="en-US"/>
        </w:rPr>
      </w:pPr>
      <w:r w:rsidRPr="00710B17">
        <w:t xml:space="preserve"> </w:t>
      </w:r>
      <w:r w:rsidRPr="00710B17">
        <w:rPr>
          <w:rFonts w:ascii="Arial" w:hAnsi="Arial" w:cs="Arial"/>
          <w:lang w:eastAsia="en-US"/>
        </w:rPr>
        <w:t xml:space="preserve">Wykonawca będzie przestrzegał przepisów ustawy z dnia 5 sierpnia 2010 r. </w:t>
      </w:r>
      <w:r>
        <w:rPr>
          <w:rFonts w:ascii="Arial" w:hAnsi="Arial" w:cs="Arial"/>
          <w:lang w:eastAsia="en-US"/>
        </w:rPr>
        <w:br/>
      </w:r>
      <w:r w:rsidRPr="00710B17">
        <w:rPr>
          <w:rFonts w:ascii="Arial" w:hAnsi="Arial" w:cs="Arial"/>
          <w:lang w:eastAsia="en-US"/>
        </w:rPr>
        <w:t xml:space="preserve">o ochronie informacji niejawnych (Dz. U. z 2025 r. poz. 1209 z późn. zm.) </w:t>
      </w:r>
      <w:r>
        <w:rPr>
          <w:rFonts w:ascii="Arial" w:hAnsi="Arial" w:cs="Arial"/>
          <w:lang w:eastAsia="en-US"/>
        </w:rPr>
        <w:br/>
      </w:r>
      <w:r w:rsidRPr="00710B17">
        <w:rPr>
          <w:rFonts w:ascii="Arial" w:hAnsi="Arial" w:cs="Arial"/>
          <w:lang w:eastAsia="en-US"/>
        </w:rPr>
        <w:t>i obowiązujące przepisy określające bezpieczeństwo  przetwarzania informacji niejawnych, jeżeli umowa wiąże się z dostępem do informacji niejawnych.</w:t>
      </w:r>
    </w:p>
    <w:p w:rsidR="00710B17" w:rsidRDefault="00710B17" w:rsidP="00710B17">
      <w:pPr>
        <w:pStyle w:val="Akapitzlist"/>
        <w:numPr>
          <w:ilvl w:val="0"/>
          <w:numId w:val="19"/>
        </w:numPr>
        <w:spacing w:before="240"/>
        <w:ind w:left="294" w:hanging="350"/>
        <w:textAlignment w:val="baseline"/>
        <w:rPr>
          <w:rFonts w:ascii="Arial" w:hAnsi="Arial" w:cs="Arial"/>
          <w:lang w:eastAsia="en-US"/>
        </w:rPr>
      </w:pPr>
      <w:r w:rsidRPr="00710B17">
        <w:rPr>
          <w:rFonts w:ascii="Arial" w:hAnsi="Arial" w:cs="Arial"/>
          <w:lang w:eastAsia="en-US"/>
        </w:rPr>
        <w:t xml:space="preserve">Powyższe ustalenia dotyczą również podwykonawców i innych podmiotów, które uczestniczą w realizacji umowy. </w:t>
      </w:r>
    </w:p>
    <w:p w:rsidR="009C31A6" w:rsidRDefault="009C31A6" w:rsidP="009C31A6">
      <w:pPr>
        <w:pStyle w:val="Akapitzlist"/>
        <w:spacing w:before="240"/>
        <w:textAlignment w:val="baseline"/>
        <w:rPr>
          <w:rFonts w:ascii="Arial" w:hAnsi="Arial" w:cs="Arial"/>
          <w:lang w:eastAsia="en-US"/>
        </w:rPr>
      </w:pPr>
    </w:p>
    <w:p w:rsidR="009C31A6" w:rsidRDefault="009C31A6" w:rsidP="009C31A6">
      <w:pPr>
        <w:pStyle w:val="Akapitzlist"/>
        <w:spacing w:before="240"/>
        <w:textAlignment w:val="baseline"/>
        <w:rPr>
          <w:rFonts w:ascii="Arial" w:hAnsi="Arial" w:cs="Arial"/>
          <w:lang w:eastAsia="en-US"/>
        </w:rPr>
      </w:pPr>
    </w:p>
    <w:p w:rsidR="009C31A6" w:rsidRPr="00710B17" w:rsidRDefault="009C31A6" w:rsidP="009C31A6">
      <w:pPr>
        <w:pStyle w:val="Akapitzlist"/>
        <w:spacing w:before="240"/>
        <w:textAlignment w:val="baseline"/>
        <w:rPr>
          <w:rFonts w:ascii="Arial" w:hAnsi="Arial" w:cs="Arial"/>
          <w:lang w:eastAsia="en-US"/>
        </w:rPr>
      </w:pPr>
    </w:p>
    <w:p w:rsidR="00475531" w:rsidRPr="009131F6" w:rsidRDefault="00475531" w:rsidP="00F1482B">
      <w:pPr>
        <w:pStyle w:val="LO-normal"/>
        <w:spacing w:before="200"/>
        <w:jc w:val="center"/>
      </w:pPr>
      <w:r w:rsidRPr="009131F6">
        <w:rPr>
          <w:b/>
          <w:color w:val="auto"/>
        </w:rPr>
        <w:t>§ 1</w:t>
      </w:r>
      <w:r w:rsidR="009374EF" w:rsidRPr="009131F6">
        <w:rPr>
          <w:b/>
          <w:color w:val="auto"/>
        </w:rPr>
        <w:t>3</w:t>
      </w:r>
    </w:p>
    <w:p w:rsidR="00475531" w:rsidRPr="009131F6" w:rsidRDefault="00475531" w:rsidP="00F82120">
      <w:pPr>
        <w:pStyle w:val="LO-normal"/>
        <w:spacing w:after="200"/>
        <w:jc w:val="center"/>
      </w:pPr>
      <w:r w:rsidRPr="009131F6">
        <w:rPr>
          <w:b/>
          <w:color w:val="auto"/>
        </w:rPr>
        <w:t xml:space="preserve"> Postanowienia końcowe</w:t>
      </w:r>
    </w:p>
    <w:p w:rsidR="00475531" w:rsidRPr="009131F6" w:rsidRDefault="00475531" w:rsidP="00433534">
      <w:pPr>
        <w:numPr>
          <w:ilvl w:val="0"/>
          <w:numId w:val="2"/>
        </w:numPr>
        <w:ind w:left="284" w:hanging="284"/>
        <w:jc w:val="both"/>
        <w:rPr>
          <w:rFonts w:ascii="Arial" w:hAnsi="Arial" w:cs="Arial"/>
        </w:rPr>
      </w:pPr>
      <w:r w:rsidRPr="009131F6">
        <w:rPr>
          <w:rFonts w:ascii="Arial" w:hAnsi="Arial" w:cs="Arial"/>
        </w:rPr>
        <w:t>W sprawach nieuregulowanych niniejszą umową mają zastosowani</w:t>
      </w:r>
      <w:r w:rsidR="004C71DB" w:rsidRPr="009131F6">
        <w:rPr>
          <w:rFonts w:ascii="Arial" w:hAnsi="Arial" w:cs="Arial"/>
        </w:rPr>
        <w:t xml:space="preserve">e przepisy Kodeksu cywilnego </w:t>
      </w:r>
      <w:r w:rsidRPr="009131F6">
        <w:rPr>
          <w:rFonts w:ascii="Arial" w:hAnsi="Arial" w:cs="Arial"/>
        </w:rPr>
        <w:t>oraz inne ogólnie obowiązujące przepisy prawa powszechnego.</w:t>
      </w:r>
    </w:p>
    <w:p w:rsidR="00944F62" w:rsidRDefault="00475531" w:rsidP="00433534">
      <w:pPr>
        <w:numPr>
          <w:ilvl w:val="0"/>
          <w:numId w:val="2"/>
        </w:numPr>
        <w:ind w:left="284" w:hanging="284"/>
        <w:jc w:val="both"/>
        <w:rPr>
          <w:rFonts w:ascii="Arial" w:hAnsi="Arial" w:cs="Arial"/>
        </w:rPr>
      </w:pPr>
      <w:r w:rsidRPr="009131F6">
        <w:rPr>
          <w:rFonts w:ascii="Arial" w:hAnsi="Arial" w:cs="Arial"/>
        </w:rPr>
        <w:t>Wszelkie spory wynikłe z realizacji treści niniejszej umowy będą rozpatrywane przez sąd właś</w:t>
      </w:r>
      <w:r w:rsidR="00944F62">
        <w:rPr>
          <w:rFonts w:ascii="Arial" w:hAnsi="Arial" w:cs="Arial"/>
        </w:rPr>
        <w:t xml:space="preserve">ciwy dla siedziby Zamawiającego. </w:t>
      </w:r>
    </w:p>
    <w:p w:rsidR="00475531" w:rsidRPr="00944F62" w:rsidRDefault="00475531" w:rsidP="00433534">
      <w:pPr>
        <w:numPr>
          <w:ilvl w:val="0"/>
          <w:numId w:val="2"/>
        </w:numPr>
        <w:ind w:left="284" w:hanging="284"/>
        <w:jc w:val="both"/>
        <w:rPr>
          <w:rFonts w:ascii="Arial" w:hAnsi="Arial" w:cs="Arial"/>
        </w:rPr>
      </w:pPr>
      <w:r w:rsidRPr="00944F62">
        <w:rPr>
          <w:rFonts w:ascii="Arial" w:hAnsi="Arial" w:cs="Arial"/>
        </w:rPr>
        <w:t xml:space="preserve">Wykonawca zobowiązuje się przestrzegać zasad określonych w decyzji 19/MON Ministra Obrony Narodowej z dnia 24 stycznia 2017 r. w sprawie organizowania współpracy międzynarodowej w resorcie obrony narodowej (DZ. Urz. MON z 2017 r. poz.18). </w:t>
      </w:r>
    </w:p>
    <w:p w:rsidR="00A171C6" w:rsidRDefault="000A17DB" w:rsidP="00433534">
      <w:pPr>
        <w:numPr>
          <w:ilvl w:val="0"/>
          <w:numId w:val="2"/>
        </w:numPr>
        <w:ind w:left="284" w:hanging="284"/>
        <w:jc w:val="both"/>
        <w:rPr>
          <w:rFonts w:ascii="Arial" w:hAnsi="Arial" w:cs="Arial"/>
        </w:rPr>
      </w:pPr>
      <w:r w:rsidRPr="00944F62">
        <w:rPr>
          <w:rFonts w:ascii="Arial" w:hAnsi="Arial" w:cs="Arial"/>
        </w:rPr>
        <w:t>Zmiana postanowień umowy wymaga pisemnego aneksu pod rygorem nieważności</w:t>
      </w:r>
      <w:r w:rsidR="001F11E1" w:rsidRPr="00944F62">
        <w:rPr>
          <w:rFonts w:ascii="Arial" w:hAnsi="Arial" w:cs="Arial"/>
        </w:rPr>
        <w:t xml:space="preserve">, z zastrzeżeniem wyjątków przewidzianych w umowie. </w:t>
      </w:r>
    </w:p>
    <w:p w:rsidR="009C31A6" w:rsidRDefault="009C31A6" w:rsidP="009C31A6">
      <w:pPr>
        <w:jc w:val="both"/>
        <w:rPr>
          <w:rFonts w:ascii="Arial" w:hAnsi="Arial" w:cs="Arial"/>
        </w:rPr>
      </w:pPr>
    </w:p>
    <w:p w:rsidR="009C31A6" w:rsidRDefault="009C31A6" w:rsidP="009C31A6">
      <w:pPr>
        <w:jc w:val="both"/>
        <w:rPr>
          <w:rFonts w:ascii="Arial" w:hAnsi="Arial" w:cs="Arial"/>
        </w:rPr>
      </w:pPr>
    </w:p>
    <w:p w:rsidR="00475531" w:rsidRPr="009131F6" w:rsidRDefault="00475531" w:rsidP="00F1482B">
      <w:pPr>
        <w:pStyle w:val="LO-normal"/>
        <w:spacing w:before="200"/>
        <w:jc w:val="center"/>
      </w:pPr>
      <w:r w:rsidRPr="009131F6">
        <w:rPr>
          <w:b/>
          <w:color w:val="auto"/>
        </w:rPr>
        <w:t>§ 1</w:t>
      </w:r>
      <w:r w:rsidR="009374EF" w:rsidRPr="009131F6">
        <w:rPr>
          <w:b/>
          <w:color w:val="auto"/>
        </w:rPr>
        <w:t>4</w:t>
      </w:r>
    </w:p>
    <w:p w:rsidR="00475531" w:rsidRPr="009131F6" w:rsidRDefault="00475531" w:rsidP="008C12DE">
      <w:pPr>
        <w:jc w:val="center"/>
        <w:rPr>
          <w:rFonts w:ascii="Arial" w:hAnsi="Arial" w:cs="Arial"/>
        </w:rPr>
      </w:pPr>
      <w:r w:rsidRPr="009131F6">
        <w:rPr>
          <w:rFonts w:ascii="Arial" w:hAnsi="Arial" w:cs="Arial"/>
          <w:b/>
        </w:rPr>
        <w:t>Załączniki</w:t>
      </w:r>
    </w:p>
    <w:p w:rsidR="00F82120" w:rsidRPr="009131F6" w:rsidRDefault="00F82120" w:rsidP="00433534">
      <w:pPr>
        <w:pStyle w:val="Tekstpodstawowy"/>
        <w:numPr>
          <w:ilvl w:val="0"/>
          <w:numId w:val="15"/>
        </w:numPr>
        <w:suppressAutoHyphens w:val="0"/>
        <w:spacing w:after="200"/>
        <w:ind w:left="426" w:hanging="426"/>
        <w:jc w:val="both"/>
        <w:rPr>
          <w:rFonts w:ascii="Arial" w:hAnsi="Arial" w:cs="Arial"/>
        </w:rPr>
      </w:pPr>
      <w:r w:rsidRPr="009131F6">
        <w:rPr>
          <w:rFonts w:ascii="Arial" w:hAnsi="Arial" w:cs="Arial"/>
        </w:rPr>
        <w:lastRenderedPageBreak/>
        <w:t>Wszystkie Załączniki wymienione w umowie stanowią jej integralną część.</w:t>
      </w:r>
    </w:p>
    <w:p w:rsidR="00F82120" w:rsidRPr="009131F6" w:rsidRDefault="00F82120" w:rsidP="00433534">
      <w:pPr>
        <w:pStyle w:val="Tekstpodstawowy"/>
        <w:numPr>
          <w:ilvl w:val="0"/>
          <w:numId w:val="15"/>
        </w:numPr>
        <w:suppressAutoHyphens w:val="0"/>
        <w:spacing w:after="200"/>
        <w:ind w:left="426" w:hanging="426"/>
        <w:jc w:val="both"/>
        <w:rPr>
          <w:rFonts w:ascii="Arial" w:hAnsi="Arial" w:cs="Arial"/>
        </w:rPr>
      </w:pPr>
      <w:r w:rsidRPr="009131F6">
        <w:rPr>
          <w:rFonts w:ascii="Arial" w:hAnsi="Arial" w:cs="Arial"/>
        </w:rPr>
        <w:t>Wykaz Załączników:</w:t>
      </w:r>
    </w:p>
    <w:p w:rsidR="00F82120" w:rsidRPr="009131F6" w:rsidRDefault="00F82120" w:rsidP="00433534">
      <w:pPr>
        <w:pStyle w:val="Tekstpodstawowy"/>
        <w:numPr>
          <w:ilvl w:val="0"/>
          <w:numId w:val="22"/>
        </w:numPr>
        <w:suppressAutoHyphens w:val="0"/>
        <w:spacing w:after="200"/>
        <w:ind w:left="1134" w:hanging="425"/>
        <w:jc w:val="both"/>
        <w:rPr>
          <w:rFonts w:ascii="Arial" w:hAnsi="Arial" w:cs="Arial"/>
        </w:rPr>
      </w:pPr>
      <w:r w:rsidRPr="009131F6">
        <w:rPr>
          <w:rFonts w:ascii="Arial" w:hAnsi="Arial" w:cs="Arial"/>
        </w:rPr>
        <w:t>Załącznik nr 1</w:t>
      </w:r>
      <w:r w:rsidR="009C7308" w:rsidRPr="009131F6">
        <w:rPr>
          <w:rFonts w:ascii="Arial" w:hAnsi="Arial" w:cs="Arial"/>
          <w:lang w:val="pl-PL"/>
        </w:rPr>
        <w:t xml:space="preserve"> </w:t>
      </w:r>
      <w:r w:rsidRPr="009131F6">
        <w:rPr>
          <w:rFonts w:ascii="Arial" w:hAnsi="Arial" w:cs="Arial"/>
        </w:rPr>
        <w:t xml:space="preserve">- </w:t>
      </w:r>
      <w:r w:rsidRPr="009131F6">
        <w:rPr>
          <w:rFonts w:ascii="Arial" w:hAnsi="Arial" w:cs="Arial"/>
          <w:lang w:val="pl-PL"/>
        </w:rPr>
        <w:t>Opis przedmiotu zamówienia</w:t>
      </w:r>
    </w:p>
    <w:p w:rsidR="00F82120" w:rsidRPr="009131F6" w:rsidRDefault="00F82120" w:rsidP="00433534">
      <w:pPr>
        <w:pStyle w:val="Tekstpodstawowy"/>
        <w:numPr>
          <w:ilvl w:val="0"/>
          <w:numId w:val="22"/>
        </w:numPr>
        <w:suppressAutoHyphens w:val="0"/>
        <w:spacing w:after="200"/>
        <w:ind w:left="1134" w:hanging="425"/>
        <w:jc w:val="both"/>
        <w:rPr>
          <w:rFonts w:ascii="Arial" w:hAnsi="Arial" w:cs="Arial"/>
        </w:rPr>
      </w:pPr>
      <w:r w:rsidRPr="009131F6">
        <w:rPr>
          <w:rFonts w:ascii="Arial" w:hAnsi="Arial" w:cs="Arial"/>
        </w:rPr>
        <w:t>Załącznik nr 2</w:t>
      </w:r>
      <w:r w:rsidRPr="009131F6">
        <w:rPr>
          <w:rFonts w:ascii="Arial" w:hAnsi="Arial" w:cs="Arial"/>
          <w:lang w:val="pl-PL"/>
        </w:rPr>
        <w:t xml:space="preserve"> </w:t>
      </w:r>
      <w:r w:rsidRPr="009131F6">
        <w:rPr>
          <w:rFonts w:ascii="Arial" w:hAnsi="Arial" w:cs="Arial"/>
        </w:rPr>
        <w:t>- Wykaz pracowników</w:t>
      </w:r>
      <w:r w:rsidRPr="009131F6">
        <w:rPr>
          <w:rFonts w:ascii="Arial" w:hAnsi="Arial" w:cs="Arial"/>
          <w:lang w:val="pl-PL"/>
        </w:rPr>
        <w:t xml:space="preserve"> i pojazdów</w:t>
      </w:r>
    </w:p>
    <w:p w:rsidR="00F82120" w:rsidRPr="009131F6" w:rsidRDefault="00F82120" w:rsidP="00433534">
      <w:pPr>
        <w:pStyle w:val="Tekstpodstawowy"/>
        <w:numPr>
          <w:ilvl w:val="0"/>
          <w:numId w:val="22"/>
        </w:numPr>
        <w:suppressAutoHyphens w:val="0"/>
        <w:spacing w:after="200"/>
        <w:ind w:left="1134" w:hanging="425"/>
        <w:jc w:val="both"/>
        <w:rPr>
          <w:rFonts w:ascii="Arial" w:hAnsi="Arial" w:cs="Arial"/>
        </w:rPr>
      </w:pPr>
      <w:r w:rsidRPr="009131F6">
        <w:rPr>
          <w:rFonts w:ascii="Arial" w:hAnsi="Arial" w:cs="Arial"/>
        </w:rPr>
        <w:t>Załącznik nr 3</w:t>
      </w:r>
      <w:r w:rsidRPr="009131F6">
        <w:rPr>
          <w:rFonts w:ascii="Arial" w:hAnsi="Arial" w:cs="Arial"/>
          <w:lang w:val="pl-PL"/>
        </w:rPr>
        <w:t xml:space="preserve"> </w:t>
      </w:r>
      <w:r w:rsidRPr="009131F6">
        <w:rPr>
          <w:rFonts w:ascii="Arial" w:hAnsi="Arial" w:cs="Arial"/>
        </w:rPr>
        <w:t>- Klauzula informacyjna dla osób realizujących umowę</w:t>
      </w:r>
    </w:p>
    <w:p w:rsidR="00F82120" w:rsidRPr="009131F6" w:rsidRDefault="00F82120" w:rsidP="00433534">
      <w:pPr>
        <w:pStyle w:val="Tekstpodstawowy"/>
        <w:numPr>
          <w:ilvl w:val="0"/>
          <w:numId w:val="22"/>
        </w:numPr>
        <w:suppressAutoHyphens w:val="0"/>
        <w:spacing w:after="200"/>
        <w:ind w:left="1134" w:hanging="425"/>
        <w:jc w:val="both"/>
        <w:rPr>
          <w:rFonts w:ascii="Arial" w:hAnsi="Arial" w:cs="Arial"/>
        </w:rPr>
      </w:pPr>
      <w:r w:rsidRPr="009131F6">
        <w:rPr>
          <w:rFonts w:ascii="Arial" w:hAnsi="Arial" w:cs="Arial"/>
        </w:rPr>
        <w:t>Załącznik nr 4 - Oświadczenie RODO</w:t>
      </w:r>
    </w:p>
    <w:p w:rsidR="004C71DB" w:rsidRPr="009131F6" w:rsidRDefault="004C71DB" w:rsidP="00433534">
      <w:pPr>
        <w:pStyle w:val="Tekstpodstawowy"/>
        <w:numPr>
          <w:ilvl w:val="0"/>
          <w:numId w:val="22"/>
        </w:numPr>
        <w:suppressAutoHyphens w:val="0"/>
        <w:spacing w:after="200"/>
        <w:ind w:left="1134" w:hanging="425"/>
        <w:jc w:val="both"/>
        <w:rPr>
          <w:rFonts w:ascii="Arial" w:hAnsi="Arial" w:cs="Arial"/>
        </w:rPr>
      </w:pPr>
      <w:r w:rsidRPr="009131F6">
        <w:rPr>
          <w:rFonts w:ascii="Arial" w:hAnsi="Arial" w:cs="Arial"/>
        </w:rPr>
        <w:t xml:space="preserve">Załącznik nr 5 – </w:t>
      </w:r>
      <w:r w:rsidRPr="009131F6">
        <w:rPr>
          <w:rFonts w:ascii="Arial" w:hAnsi="Arial" w:cs="Arial"/>
          <w:lang w:val="pl-PL"/>
        </w:rPr>
        <w:t xml:space="preserve">Formularz </w:t>
      </w:r>
      <w:r w:rsidR="00B96ADF" w:rsidRPr="009131F6">
        <w:rPr>
          <w:rFonts w:ascii="Arial" w:hAnsi="Arial" w:cs="Arial"/>
          <w:lang w:val="pl-PL"/>
        </w:rPr>
        <w:t>cenowy</w:t>
      </w:r>
    </w:p>
    <w:p w:rsidR="00A171C6" w:rsidRPr="00ED0665" w:rsidRDefault="00B96ADF" w:rsidP="00433534">
      <w:pPr>
        <w:pStyle w:val="Tekstpodstawowy"/>
        <w:numPr>
          <w:ilvl w:val="0"/>
          <w:numId w:val="22"/>
        </w:numPr>
        <w:suppressAutoHyphens w:val="0"/>
        <w:spacing w:after="200"/>
        <w:ind w:left="1134" w:hanging="425"/>
        <w:jc w:val="both"/>
        <w:rPr>
          <w:rFonts w:ascii="Arial" w:hAnsi="Arial" w:cs="Arial"/>
        </w:rPr>
      </w:pPr>
      <w:r w:rsidRPr="009131F6">
        <w:rPr>
          <w:rFonts w:ascii="Arial" w:hAnsi="Arial" w:cs="Arial"/>
        </w:rPr>
        <w:t xml:space="preserve">Załącznik nr 6 – </w:t>
      </w:r>
      <w:r w:rsidRPr="009131F6">
        <w:rPr>
          <w:rFonts w:ascii="Arial" w:hAnsi="Arial" w:cs="Arial"/>
          <w:lang w:val="pl-PL"/>
        </w:rPr>
        <w:t>Gwarancja bankowa</w:t>
      </w:r>
    </w:p>
    <w:p w:rsidR="00475531" w:rsidRPr="009131F6" w:rsidRDefault="009374EF" w:rsidP="00F1482B">
      <w:pPr>
        <w:pStyle w:val="LO-normal"/>
        <w:spacing w:before="200"/>
        <w:jc w:val="center"/>
      </w:pPr>
      <w:r w:rsidRPr="009131F6">
        <w:rPr>
          <w:b/>
          <w:color w:val="auto"/>
        </w:rPr>
        <w:t xml:space="preserve">§ </w:t>
      </w:r>
      <w:r w:rsidR="00ED0665">
        <w:rPr>
          <w:b/>
          <w:color w:val="auto"/>
        </w:rPr>
        <w:t>15</w:t>
      </w:r>
    </w:p>
    <w:p w:rsidR="00475531" w:rsidRPr="009131F6" w:rsidRDefault="00475531" w:rsidP="00F82120">
      <w:pPr>
        <w:jc w:val="center"/>
        <w:rPr>
          <w:rFonts w:ascii="Arial" w:hAnsi="Arial" w:cs="Arial"/>
        </w:rPr>
      </w:pPr>
      <w:r w:rsidRPr="009131F6">
        <w:rPr>
          <w:rFonts w:ascii="Arial" w:eastAsia="Arial" w:hAnsi="Arial" w:cs="Arial"/>
          <w:b/>
        </w:rPr>
        <w:t xml:space="preserve"> </w:t>
      </w:r>
      <w:r w:rsidRPr="009131F6">
        <w:rPr>
          <w:rFonts w:ascii="Arial" w:hAnsi="Arial" w:cs="Arial"/>
          <w:b/>
        </w:rPr>
        <w:t>Egzemplarze Umowy</w:t>
      </w:r>
    </w:p>
    <w:p w:rsidR="00475531" w:rsidRPr="009131F6" w:rsidRDefault="00475531" w:rsidP="00433534">
      <w:pPr>
        <w:numPr>
          <w:ilvl w:val="6"/>
          <w:numId w:val="5"/>
        </w:numPr>
        <w:spacing w:after="0"/>
        <w:ind w:left="284" w:hanging="284"/>
        <w:jc w:val="both"/>
        <w:rPr>
          <w:rFonts w:ascii="Arial" w:hAnsi="Arial" w:cs="Arial"/>
        </w:rPr>
      </w:pPr>
      <w:r w:rsidRPr="009131F6">
        <w:rPr>
          <w:rFonts w:ascii="Arial" w:hAnsi="Arial" w:cs="Arial"/>
        </w:rPr>
        <w:t xml:space="preserve">Umowę sporządzono w dwóch jednobrzmiących egzemplarzach: </w:t>
      </w:r>
    </w:p>
    <w:p w:rsidR="00475531" w:rsidRPr="009131F6" w:rsidRDefault="00475531" w:rsidP="00433534">
      <w:pPr>
        <w:numPr>
          <w:ilvl w:val="0"/>
          <w:numId w:val="13"/>
        </w:numPr>
        <w:spacing w:after="0"/>
        <w:jc w:val="both"/>
        <w:rPr>
          <w:rFonts w:ascii="Arial" w:hAnsi="Arial" w:cs="Arial"/>
        </w:rPr>
      </w:pPr>
      <w:r w:rsidRPr="009131F6">
        <w:rPr>
          <w:rFonts w:ascii="Arial" w:hAnsi="Arial" w:cs="Arial"/>
        </w:rPr>
        <w:t xml:space="preserve">jeden egzemplarz dla Zamawiającego, </w:t>
      </w:r>
    </w:p>
    <w:p w:rsidR="00475531" w:rsidRPr="009131F6" w:rsidRDefault="00475531" w:rsidP="00433534">
      <w:pPr>
        <w:numPr>
          <w:ilvl w:val="0"/>
          <w:numId w:val="13"/>
        </w:numPr>
        <w:spacing w:after="0"/>
        <w:jc w:val="both"/>
        <w:rPr>
          <w:rFonts w:ascii="Arial" w:hAnsi="Arial" w:cs="Arial"/>
        </w:rPr>
      </w:pPr>
      <w:r w:rsidRPr="009131F6">
        <w:rPr>
          <w:rFonts w:ascii="Arial" w:hAnsi="Arial" w:cs="Arial"/>
        </w:rPr>
        <w:t>jeden egzemplarz dla Wykonawcy.</w:t>
      </w:r>
    </w:p>
    <w:p w:rsidR="00475531" w:rsidRPr="009131F6" w:rsidRDefault="00475531" w:rsidP="00F82120">
      <w:pPr>
        <w:spacing w:after="0"/>
        <w:ind w:firstLine="708"/>
        <w:jc w:val="both"/>
        <w:rPr>
          <w:rFonts w:ascii="Arial" w:hAnsi="Arial" w:cs="Arial"/>
        </w:rPr>
      </w:pPr>
    </w:p>
    <w:p w:rsidR="00475531" w:rsidRPr="009131F6" w:rsidRDefault="00475531" w:rsidP="00F82120">
      <w:pPr>
        <w:spacing w:after="0"/>
        <w:jc w:val="both"/>
        <w:rPr>
          <w:rFonts w:ascii="Arial" w:hAnsi="Arial" w:cs="Arial"/>
        </w:rPr>
      </w:pPr>
    </w:p>
    <w:p w:rsidR="00475531" w:rsidRPr="009131F6" w:rsidRDefault="00475531" w:rsidP="00F82120">
      <w:pPr>
        <w:spacing w:after="0"/>
        <w:ind w:firstLine="708"/>
        <w:jc w:val="both"/>
        <w:rPr>
          <w:rFonts w:ascii="Arial" w:hAnsi="Arial" w:cs="Arial"/>
        </w:rPr>
      </w:pPr>
    </w:p>
    <w:p w:rsidR="00475531" w:rsidRPr="009131F6" w:rsidRDefault="00475531" w:rsidP="00F82120">
      <w:pPr>
        <w:tabs>
          <w:tab w:val="left" w:pos="7088"/>
        </w:tabs>
        <w:spacing w:after="0"/>
        <w:ind w:left="170" w:firstLine="708"/>
        <w:jc w:val="both"/>
        <w:rPr>
          <w:rFonts w:ascii="Arial" w:hAnsi="Arial" w:cs="Arial"/>
        </w:rPr>
      </w:pPr>
      <w:r w:rsidRPr="009131F6">
        <w:rPr>
          <w:rFonts w:ascii="Arial" w:eastAsia="Arial" w:hAnsi="Arial" w:cs="Arial"/>
          <w:b/>
        </w:rPr>
        <w:tab/>
      </w:r>
      <w:r w:rsidRPr="009131F6">
        <w:rPr>
          <w:rFonts w:ascii="Arial" w:eastAsia="Arial" w:hAnsi="Arial" w:cs="Arial"/>
          <w:b/>
        </w:rPr>
        <w:tab/>
        <w:t xml:space="preserve">  </w:t>
      </w:r>
      <w:r w:rsidR="00873796" w:rsidRPr="009131F6">
        <w:rPr>
          <w:rFonts w:ascii="Arial" w:eastAsia="Arial" w:hAnsi="Arial" w:cs="Arial"/>
          <w:b/>
        </w:rPr>
        <w:t xml:space="preserve">   </w:t>
      </w:r>
      <w:r w:rsidR="00F62B7B" w:rsidRPr="009131F6">
        <w:rPr>
          <w:rFonts w:ascii="Arial" w:hAnsi="Arial" w:cs="Arial"/>
          <w:b/>
        </w:rPr>
        <w:t>ZAMAWIAJĄCY</w:t>
      </w:r>
      <w:r w:rsidRPr="009131F6">
        <w:rPr>
          <w:rFonts w:ascii="Arial" w:hAnsi="Arial" w:cs="Arial"/>
          <w:b/>
        </w:rPr>
        <w:t xml:space="preserve">                                                                        </w:t>
      </w:r>
      <w:r w:rsidR="00F62B7B" w:rsidRPr="009131F6">
        <w:rPr>
          <w:rFonts w:ascii="Arial" w:hAnsi="Arial" w:cs="Arial"/>
          <w:b/>
        </w:rPr>
        <w:t>WYKONAWCA</w:t>
      </w:r>
    </w:p>
    <w:p w:rsidR="00475531" w:rsidRPr="009131F6" w:rsidRDefault="00475531" w:rsidP="00F82120">
      <w:pPr>
        <w:spacing w:after="0"/>
        <w:jc w:val="both"/>
        <w:rPr>
          <w:rFonts w:ascii="Arial" w:hAnsi="Arial" w:cs="Arial"/>
          <w:b/>
        </w:rPr>
      </w:pPr>
    </w:p>
    <w:p w:rsidR="00475531" w:rsidRPr="009131F6" w:rsidRDefault="00475531" w:rsidP="00F82120">
      <w:pPr>
        <w:spacing w:after="0"/>
        <w:jc w:val="both"/>
        <w:rPr>
          <w:rFonts w:ascii="Arial" w:hAnsi="Arial" w:cs="Arial"/>
          <w:b/>
        </w:rPr>
      </w:pPr>
    </w:p>
    <w:p w:rsidR="006E5A61" w:rsidRPr="009131F6" w:rsidRDefault="00475531" w:rsidP="00F82120">
      <w:pPr>
        <w:tabs>
          <w:tab w:val="left" w:pos="5954"/>
        </w:tabs>
        <w:spacing w:after="0"/>
        <w:jc w:val="both"/>
        <w:rPr>
          <w:rFonts w:ascii="Arial" w:hAnsi="Arial" w:cs="Arial"/>
        </w:rPr>
      </w:pPr>
      <w:r w:rsidRPr="009131F6">
        <w:rPr>
          <w:rFonts w:ascii="Arial" w:hAnsi="Arial" w:cs="Arial"/>
          <w:b/>
        </w:rPr>
        <w:t>…….....…………………..</w:t>
      </w:r>
      <w:r w:rsidR="00873796" w:rsidRPr="009131F6">
        <w:rPr>
          <w:rFonts w:ascii="Arial" w:hAnsi="Arial" w:cs="Arial"/>
          <w:b/>
        </w:rPr>
        <w:tab/>
        <w:t>……</w:t>
      </w:r>
      <w:r w:rsidRPr="009131F6">
        <w:rPr>
          <w:rFonts w:ascii="Arial" w:hAnsi="Arial" w:cs="Arial"/>
          <w:b/>
        </w:rPr>
        <w:t>…….....…………</w:t>
      </w:r>
    </w:p>
    <w:p w:rsidR="009B72FE" w:rsidRPr="009131F6" w:rsidRDefault="009B72FE" w:rsidP="00F82120">
      <w:pPr>
        <w:tabs>
          <w:tab w:val="left" w:pos="6804"/>
        </w:tabs>
        <w:spacing w:after="0"/>
        <w:jc w:val="both"/>
        <w:rPr>
          <w:rFonts w:ascii="Arial" w:hAnsi="Arial" w:cs="Arial"/>
        </w:rPr>
      </w:pPr>
    </w:p>
    <w:sectPr w:rsidR="009B72FE" w:rsidRPr="009131F6" w:rsidSect="0062521E">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985"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4E4A" w:rsidRDefault="00074E4A">
      <w:pPr>
        <w:spacing w:after="0" w:line="240" w:lineRule="auto"/>
      </w:pPr>
      <w:r>
        <w:separator/>
      </w:r>
    </w:p>
  </w:endnote>
  <w:endnote w:type="continuationSeparator" w:id="0">
    <w:p w:rsidR="00074E4A" w:rsidRDefault="00074E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1A6" w:rsidRDefault="009C31A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04C4" w:rsidRDefault="002104C4" w:rsidP="00AA0B0F">
    <w:pPr>
      <w:pStyle w:val="Stopka"/>
      <w:jc w:val="right"/>
    </w:pPr>
    <w:r>
      <w:rPr>
        <w:lang w:val="pl-PL"/>
      </w:rPr>
      <w:t xml:space="preserve">Strona </w:t>
    </w:r>
    <w:r>
      <w:rPr>
        <w:b/>
        <w:bCs/>
        <w:sz w:val="24"/>
        <w:szCs w:val="24"/>
      </w:rPr>
      <w:fldChar w:fldCharType="begin"/>
    </w:r>
    <w:r>
      <w:rPr>
        <w:b/>
        <w:bCs/>
      </w:rPr>
      <w:instrText>PAGE</w:instrText>
    </w:r>
    <w:r>
      <w:rPr>
        <w:b/>
        <w:bCs/>
        <w:sz w:val="24"/>
        <w:szCs w:val="24"/>
      </w:rPr>
      <w:fldChar w:fldCharType="separate"/>
    </w:r>
    <w:r w:rsidR="00546CB1">
      <w:rPr>
        <w:b/>
        <w:bCs/>
        <w:noProof/>
      </w:rPr>
      <w:t>2</w:t>
    </w:r>
    <w:r>
      <w:rPr>
        <w:b/>
        <w:bCs/>
        <w:sz w:val="24"/>
        <w:szCs w:val="24"/>
      </w:rPr>
      <w:fldChar w:fldCharType="end"/>
    </w:r>
    <w:r>
      <w:rPr>
        <w:lang w:val="pl-PL"/>
      </w:rPr>
      <w:t xml:space="preserve"> z </w:t>
    </w:r>
    <w:r>
      <w:rPr>
        <w:b/>
        <w:bCs/>
        <w:sz w:val="24"/>
        <w:szCs w:val="24"/>
      </w:rPr>
      <w:fldChar w:fldCharType="begin"/>
    </w:r>
    <w:r>
      <w:rPr>
        <w:b/>
        <w:bCs/>
      </w:rPr>
      <w:instrText>NUMPAGES</w:instrText>
    </w:r>
    <w:r>
      <w:rPr>
        <w:b/>
        <w:bCs/>
        <w:sz w:val="24"/>
        <w:szCs w:val="24"/>
      </w:rPr>
      <w:fldChar w:fldCharType="separate"/>
    </w:r>
    <w:r w:rsidR="00546CB1">
      <w:rPr>
        <w:b/>
        <w:bCs/>
        <w:noProof/>
      </w:rPr>
      <w:t>11</w:t>
    </w:r>
    <w:r>
      <w:rPr>
        <w:b/>
        <w:bCs/>
        <w:sz w:val="24"/>
        <w:szCs w:val="24"/>
      </w:rPr>
      <w:fldChar w:fldCharType="end"/>
    </w:r>
  </w:p>
  <w:p w:rsidR="00336FD1" w:rsidRDefault="00336FD1">
    <w:pPr>
      <w:pStyle w:val="LO-normal"/>
      <w:tabs>
        <w:tab w:val="left" w:pos="3826"/>
        <w:tab w:val="right" w:pos="9072"/>
      </w:tabs>
      <w:spacing w:line="240" w:lineRule="auto"/>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6FD1" w:rsidRDefault="00336FD1">
    <w:pPr>
      <w:pStyle w:val="Stopka"/>
      <w:spacing w:after="0"/>
      <w:jc w:val="center"/>
      <w:rPr>
        <w:b/>
        <w:sz w:val="20"/>
        <w:szCs w:val="20"/>
      </w:rPr>
    </w:pPr>
  </w:p>
  <w:p w:rsidR="00336FD1" w:rsidRDefault="00336FD1">
    <w:pPr>
      <w:pStyle w:val="Stopka"/>
      <w:spacing w:after="0"/>
      <w:jc w:val="center"/>
      <w:rPr>
        <w:rFonts w:ascii="Arial" w:hAnsi="Arial" w:cs="Arial"/>
        <w:b/>
        <w:sz w:val="20"/>
        <w:szCs w:val="20"/>
      </w:rPr>
    </w:pPr>
  </w:p>
  <w:p w:rsidR="00336FD1" w:rsidRDefault="00546CB1">
    <w:pPr>
      <w:pStyle w:val="Stopka"/>
      <w:spacing w:after="0"/>
      <w:jc w:val="center"/>
      <w:rPr>
        <w:rFonts w:ascii="Arial" w:hAnsi="Arial" w:cs="Arial"/>
        <w:sz w:val="20"/>
        <w:szCs w:val="20"/>
      </w:rPr>
    </w:pPr>
    <w:r>
      <w:rPr>
        <w:rFonts w:ascii="Arial" w:hAnsi="Arial" w:cs="Arial"/>
        <w:noProof/>
        <w:sz w:val="20"/>
        <w:szCs w:val="20"/>
        <w:lang w:val="pl-PL" w:eastAsia="pl-PL"/>
      </w:rPr>
      <w:drawing>
        <wp:inline distT="0" distB="0" distL="0" distR="0">
          <wp:extent cx="5753100" cy="597217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9" t="-8" r="-9" b="-8"/>
                  <a:stretch>
                    <a:fillRect/>
                  </a:stretch>
                </pic:blipFill>
                <pic:spPr bwMode="auto">
                  <a:xfrm>
                    <a:off x="0" y="0"/>
                    <a:ext cx="5753100" cy="5972175"/>
                  </a:xfrm>
                  <a:prstGeom prst="rect">
                    <a:avLst/>
                  </a:prstGeom>
                  <a:solidFill>
                    <a:srgbClr val="FFFFFF"/>
                  </a:solidFill>
                  <a:ln>
                    <a:noFill/>
                  </a:ln>
                </pic:spPr>
              </pic:pic>
            </a:graphicData>
          </a:graphic>
        </wp:inline>
      </w:drawing>
    </w:r>
  </w:p>
  <w:p w:rsidR="00336FD1" w:rsidRDefault="00336FD1">
    <w:pPr>
      <w:pStyle w:val="Stopka"/>
      <w:spacing w:after="0"/>
      <w:jc w:val="center"/>
      <w:rPr>
        <w:rFonts w:ascii="Arial" w:hAnsi="Arial" w:cs="Arial"/>
        <w:sz w:val="20"/>
        <w:szCs w:val="20"/>
      </w:rPr>
    </w:pPr>
  </w:p>
  <w:p w:rsidR="00336FD1" w:rsidRDefault="00336FD1">
    <w:pPr>
      <w:pStyle w:val="Stopka"/>
      <w:spacing w:after="0"/>
      <w:jc w:val="center"/>
    </w:pPr>
    <w:r>
      <w:rPr>
        <w:rFonts w:ascii="Arial" w:hAnsi="Arial" w:cs="Arial"/>
        <w:sz w:val="20"/>
        <w:szCs w:val="20"/>
      </w:rPr>
      <w:t>–</w:t>
    </w:r>
    <w:r>
      <w:rPr>
        <w:rFonts w:ascii="Arial" w:eastAsia="Arial" w:hAnsi="Arial" w:cs="Arial"/>
        <w:sz w:val="20"/>
        <w:szCs w:val="20"/>
      </w:rPr>
      <w:t xml:space="preserve"> </w:t>
    </w:r>
    <w:r>
      <w:rPr>
        <w:rFonts w:cs="Arial"/>
        <w:sz w:val="20"/>
        <w:szCs w:val="20"/>
      </w:rPr>
      <w:fldChar w:fldCharType="begin"/>
    </w:r>
    <w:r>
      <w:rPr>
        <w:rFonts w:cs="Arial"/>
        <w:sz w:val="20"/>
        <w:szCs w:val="20"/>
      </w:rPr>
      <w:instrText xml:space="preserve"> PAGE </w:instrText>
    </w:r>
    <w:r>
      <w:rPr>
        <w:rFonts w:cs="Arial"/>
        <w:sz w:val="20"/>
        <w:szCs w:val="20"/>
      </w:rPr>
      <w:fldChar w:fldCharType="separate"/>
    </w:r>
    <w:r w:rsidR="00546CB1">
      <w:rPr>
        <w:rFonts w:cs="Arial"/>
        <w:noProof/>
        <w:sz w:val="20"/>
        <w:szCs w:val="20"/>
      </w:rPr>
      <w:t>1</w:t>
    </w:r>
    <w:r>
      <w:rPr>
        <w:rFonts w:cs="Arial"/>
        <w:sz w:val="20"/>
        <w:szCs w:val="20"/>
      </w:rPr>
      <w:fldChar w:fldCharType="end"/>
    </w:r>
    <w:r>
      <w:rPr>
        <w:rFonts w:ascii="Arial" w:eastAsia="Arial" w:hAnsi="Arial" w:cs="Arial"/>
        <w:sz w:val="20"/>
        <w:szCs w:val="20"/>
      </w:rPr>
      <w:t xml:space="preserve"> </w:t>
    </w:r>
    <w:r>
      <w:rPr>
        <w:rFonts w:ascii="Arial" w:hAnsi="Arial" w:cs="Arial"/>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4E4A" w:rsidRDefault="00074E4A">
      <w:pPr>
        <w:spacing w:after="0" w:line="240" w:lineRule="auto"/>
      </w:pPr>
      <w:r>
        <w:separator/>
      </w:r>
    </w:p>
  </w:footnote>
  <w:footnote w:type="continuationSeparator" w:id="0">
    <w:p w:rsidR="00074E4A" w:rsidRDefault="00074E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1A6" w:rsidRDefault="009C31A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6FD1" w:rsidRDefault="000670F5">
    <w:pPr>
      <w:pStyle w:val="Nagwek"/>
      <w:tabs>
        <w:tab w:val="clear" w:pos="4536"/>
        <w:tab w:val="left" w:pos="7230"/>
      </w:tabs>
      <w:spacing w:after="0" w:line="240" w:lineRule="auto"/>
      <w:ind w:left="7230"/>
      <w:jc w:val="right"/>
    </w:pPr>
    <w:r>
      <w:rPr>
        <w:rFonts w:ascii="Arial" w:hAnsi="Arial" w:cs="Arial"/>
        <w:b/>
        <w:color w:val="000000"/>
        <w:sz w:val="16"/>
        <w:szCs w:val="24"/>
      </w:rPr>
      <w:t>Rząska ul. Krakowska 1</w:t>
    </w:r>
  </w:p>
  <w:p w:rsidR="00336FD1" w:rsidRDefault="00336FD1">
    <w:pPr>
      <w:pStyle w:val="Nagwek"/>
      <w:tabs>
        <w:tab w:val="clear" w:pos="4536"/>
        <w:tab w:val="left" w:leader="hyphen" w:pos="9072"/>
      </w:tabs>
      <w:spacing w:after="0" w:line="240" w:lineRule="auto"/>
      <w:jc w:val="both"/>
    </w:pPr>
    <w:r>
      <w:rPr>
        <w:rFonts w:ascii="Arial" w:hAnsi="Arial" w:cs="Arial"/>
        <w:b/>
        <w:color w:val="000000"/>
        <w:spacing w:val="-20"/>
        <w:sz w:val="24"/>
        <w:szCs w:val="24"/>
      </w:rPr>
      <w:t xml:space="preserve">35 WOJSKOWY ODDZIAŁ GOSPODARCZY </w:t>
    </w:r>
    <w:r>
      <w:rPr>
        <w:rFonts w:ascii="Arial" w:hAnsi="Arial" w:cs="Arial"/>
        <w:b/>
        <w:color w:val="000000"/>
        <w:spacing w:val="-20"/>
        <w:sz w:val="24"/>
        <w:szCs w:val="24"/>
      </w:rPr>
      <w:tab/>
    </w:r>
    <w:r>
      <w:rPr>
        <w:rFonts w:ascii="Arial" w:hAnsi="Arial" w:cs="Arial"/>
        <w:b/>
        <w:color w:val="000000"/>
        <w:spacing w:val="-20"/>
        <w:sz w:val="24"/>
        <w:szCs w:val="24"/>
      </w:rPr>
      <w:tab/>
    </w:r>
    <w:r>
      <w:rPr>
        <w:rFonts w:ascii="Arial" w:hAnsi="Arial" w:cs="Arial"/>
        <w:b/>
        <w:color w:val="000000"/>
        <w:sz w:val="24"/>
        <w:szCs w:val="24"/>
        <w:vertAlign w:val="superscript"/>
      </w:rPr>
      <w:t xml:space="preserve"> </w:t>
    </w:r>
  </w:p>
  <w:p w:rsidR="00336FD1" w:rsidRDefault="00336FD1">
    <w:pPr>
      <w:pStyle w:val="Nagwek"/>
      <w:tabs>
        <w:tab w:val="clear" w:pos="4536"/>
        <w:tab w:val="left" w:pos="7230"/>
      </w:tabs>
      <w:spacing w:after="0" w:line="240" w:lineRule="auto"/>
      <w:jc w:val="right"/>
    </w:pPr>
    <w:r>
      <w:rPr>
        <w:rFonts w:ascii="Arial" w:hAnsi="Arial" w:cs="Arial"/>
        <w:b/>
        <w:color w:val="000000"/>
        <w:sz w:val="24"/>
        <w:szCs w:val="24"/>
        <w:vertAlign w:val="superscript"/>
      </w:rPr>
      <w:tab/>
    </w:r>
    <w:r>
      <w:rPr>
        <w:rFonts w:ascii="Arial" w:hAnsi="Arial" w:cs="Arial"/>
        <w:b/>
        <w:color w:val="000000"/>
        <w:sz w:val="16"/>
        <w:szCs w:val="24"/>
      </w:rPr>
      <w:t>30-901 Kraków</w:t>
    </w:r>
  </w:p>
  <w:p w:rsidR="00336FD1" w:rsidRDefault="00336FD1">
    <w:pPr>
      <w:pStyle w:val="Nagwek"/>
      <w:rPr>
        <w:rFonts w:ascii="Arial" w:hAnsi="Arial" w:cs="Arial"/>
        <w:b/>
        <w:color w:val="000000"/>
        <w:sz w:val="16"/>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6FD1" w:rsidRDefault="00CA2054">
    <w:pPr>
      <w:pStyle w:val="Nagwek"/>
      <w:tabs>
        <w:tab w:val="clear" w:pos="4536"/>
        <w:tab w:val="left" w:pos="7230"/>
      </w:tabs>
      <w:spacing w:after="0" w:line="240" w:lineRule="auto"/>
      <w:ind w:left="7230"/>
      <w:jc w:val="right"/>
    </w:pPr>
    <w:r>
      <w:rPr>
        <w:rFonts w:ascii="Arial" w:hAnsi="Arial" w:cs="Arial"/>
        <w:b/>
        <w:color w:val="000000"/>
        <w:sz w:val="16"/>
        <w:szCs w:val="24"/>
      </w:rPr>
      <w:t>Rząska ul. Krakowska 1</w:t>
    </w:r>
  </w:p>
  <w:p w:rsidR="00336FD1" w:rsidRDefault="00336FD1">
    <w:pPr>
      <w:pStyle w:val="Nagwek"/>
      <w:tabs>
        <w:tab w:val="clear" w:pos="4536"/>
        <w:tab w:val="left" w:leader="hyphen" w:pos="9072"/>
      </w:tabs>
      <w:spacing w:after="0" w:line="240" w:lineRule="auto"/>
      <w:jc w:val="both"/>
    </w:pPr>
    <w:r>
      <w:rPr>
        <w:rFonts w:ascii="Arial" w:hAnsi="Arial" w:cs="Arial"/>
        <w:b/>
        <w:color w:val="000000"/>
        <w:spacing w:val="-20"/>
        <w:sz w:val="24"/>
        <w:szCs w:val="24"/>
      </w:rPr>
      <w:t xml:space="preserve">35 WOJSKOWY ODDZIAŁ GOSPODARCZY </w:t>
    </w:r>
    <w:r>
      <w:rPr>
        <w:rFonts w:ascii="Arial" w:hAnsi="Arial" w:cs="Arial"/>
        <w:b/>
        <w:color w:val="000000"/>
        <w:spacing w:val="-20"/>
        <w:sz w:val="24"/>
        <w:szCs w:val="24"/>
      </w:rPr>
      <w:tab/>
    </w:r>
    <w:r>
      <w:rPr>
        <w:rFonts w:ascii="Arial" w:hAnsi="Arial" w:cs="Arial"/>
        <w:b/>
        <w:color w:val="000000"/>
        <w:spacing w:val="-20"/>
        <w:sz w:val="24"/>
        <w:szCs w:val="24"/>
      </w:rPr>
      <w:tab/>
    </w:r>
    <w:r>
      <w:rPr>
        <w:rFonts w:ascii="Arial" w:hAnsi="Arial" w:cs="Arial"/>
        <w:b/>
        <w:color w:val="000000"/>
        <w:sz w:val="24"/>
        <w:szCs w:val="24"/>
        <w:vertAlign w:val="superscript"/>
      </w:rPr>
      <w:t xml:space="preserve"> </w:t>
    </w:r>
  </w:p>
  <w:p w:rsidR="00336FD1" w:rsidRDefault="00336FD1">
    <w:pPr>
      <w:pStyle w:val="Nagwek"/>
      <w:tabs>
        <w:tab w:val="clear" w:pos="4536"/>
        <w:tab w:val="left" w:pos="7230"/>
      </w:tabs>
      <w:spacing w:after="0" w:line="240" w:lineRule="auto"/>
      <w:jc w:val="right"/>
    </w:pPr>
    <w:r>
      <w:rPr>
        <w:rFonts w:ascii="Arial" w:hAnsi="Arial" w:cs="Arial"/>
        <w:b/>
        <w:color w:val="000000"/>
        <w:sz w:val="24"/>
        <w:szCs w:val="24"/>
        <w:vertAlign w:val="superscript"/>
      </w:rPr>
      <w:tab/>
    </w:r>
    <w:r>
      <w:rPr>
        <w:rFonts w:ascii="Arial" w:hAnsi="Arial" w:cs="Arial"/>
        <w:b/>
        <w:color w:val="000000"/>
        <w:sz w:val="16"/>
        <w:szCs w:val="24"/>
      </w:rPr>
      <w:t>30-901 Kraków</w:t>
    </w:r>
  </w:p>
  <w:p w:rsidR="00336FD1" w:rsidRDefault="00336FD1">
    <w:pPr>
      <w:pStyle w:val="Nagwek"/>
      <w:tabs>
        <w:tab w:val="clear" w:pos="4536"/>
        <w:tab w:val="left" w:pos="6804"/>
      </w:tabs>
      <w:spacing w:after="0" w:line="240" w:lineRule="auto"/>
      <w:jc w:val="both"/>
      <w:rPr>
        <w:rFonts w:ascii="Arial" w:hAnsi="Arial" w:cs="Arial"/>
        <w:b/>
        <w:color w:val="000000"/>
        <w:spacing w:val="-20"/>
        <w:sz w:val="24"/>
        <w:szCs w:val="24"/>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88885A56"/>
    <w:name w:val="WW8Num2"/>
    <w:lvl w:ilvl="0">
      <w:start w:val="3"/>
      <w:numFmt w:val="decimal"/>
      <w:lvlText w:val="%1."/>
      <w:lvlJc w:val="left"/>
      <w:pPr>
        <w:tabs>
          <w:tab w:val="num" w:pos="0"/>
        </w:tabs>
        <w:ind w:left="720" w:firstLine="360"/>
      </w:pPr>
      <w:rPr>
        <w:rFonts w:hint="default"/>
        <w:b w:val="0"/>
        <w:i w:val="0"/>
        <w:caps w:val="0"/>
        <w:smallCaps w:val="0"/>
        <w:strike w:val="0"/>
        <w:dstrike w:val="0"/>
        <w:color w:val="000000"/>
        <w:position w:val="0"/>
        <w:sz w:val="20"/>
        <w:szCs w:val="20"/>
        <w:u w:val="none"/>
        <w:vertAlign w:val="baseline"/>
      </w:rPr>
    </w:lvl>
    <w:lvl w:ilvl="1">
      <w:start w:val="1"/>
      <w:numFmt w:val="lowerLetter"/>
      <w:lvlText w:val="%2"/>
      <w:lvlJc w:val="left"/>
      <w:pPr>
        <w:tabs>
          <w:tab w:val="num" w:pos="0"/>
        </w:tabs>
        <w:ind w:left="1440" w:firstLine="1080"/>
      </w:pPr>
      <w:rPr>
        <w:rFonts w:ascii="Arial" w:eastAsia="Arial" w:hAnsi="Arial" w:cs="Arial" w:hint="default"/>
        <w:b w:val="0"/>
        <w:i w:val="0"/>
        <w:caps w:val="0"/>
        <w:smallCaps w:val="0"/>
        <w:strike w:val="0"/>
        <w:dstrike w:val="0"/>
        <w:color w:val="000000"/>
        <w:position w:val="0"/>
        <w:sz w:val="22"/>
        <w:u w:val="none"/>
        <w:vertAlign w:val="baseline"/>
      </w:rPr>
    </w:lvl>
    <w:lvl w:ilvl="2">
      <w:start w:val="1"/>
      <w:numFmt w:val="lowerRoman"/>
      <w:lvlText w:val="%3"/>
      <w:lvlJc w:val="left"/>
      <w:pPr>
        <w:tabs>
          <w:tab w:val="num" w:pos="0"/>
        </w:tabs>
        <w:ind w:left="2160" w:firstLine="1980"/>
      </w:pPr>
      <w:rPr>
        <w:rFonts w:ascii="Arial" w:eastAsia="Arial" w:hAnsi="Arial" w:cs="Arial" w:hint="default"/>
        <w:b w:val="0"/>
        <w:i w:val="0"/>
        <w:caps w:val="0"/>
        <w:smallCaps w:val="0"/>
        <w:strike w:val="0"/>
        <w:dstrike w:val="0"/>
        <w:color w:val="000000"/>
        <w:position w:val="0"/>
        <w:sz w:val="22"/>
        <w:u w:val="none"/>
        <w:vertAlign w:val="baseline"/>
      </w:rPr>
    </w:lvl>
    <w:lvl w:ilvl="3">
      <w:start w:val="1"/>
      <w:numFmt w:val="decimal"/>
      <w:lvlText w:val="%4"/>
      <w:lvlJc w:val="left"/>
      <w:pPr>
        <w:tabs>
          <w:tab w:val="num" w:pos="0"/>
        </w:tabs>
        <w:ind w:left="2880" w:firstLine="2520"/>
      </w:pPr>
      <w:rPr>
        <w:rFonts w:ascii="Arial" w:eastAsia="Arial" w:hAnsi="Arial" w:cs="Arial" w:hint="default"/>
        <w:b w:val="0"/>
        <w:i w:val="0"/>
        <w:caps w:val="0"/>
        <w:smallCaps w:val="0"/>
        <w:strike w:val="0"/>
        <w:dstrike w:val="0"/>
        <w:color w:val="000000"/>
        <w:position w:val="0"/>
        <w:sz w:val="22"/>
        <w:u w:val="none"/>
        <w:vertAlign w:val="baseline"/>
      </w:rPr>
    </w:lvl>
    <w:lvl w:ilvl="4">
      <w:start w:val="1"/>
      <w:numFmt w:val="lowerLetter"/>
      <w:lvlText w:val="%5"/>
      <w:lvlJc w:val="left"/>
      <w:pPr>
        <w:tabs>
          <w:tab w:val="num" w:pos="0"/>
        </w:tabs>
        <w:ind w:left="3600" w:firstLine="3240"/>
      </w:pPr>
      <w:rPr>
        <w:rFonts w:ascii="Arial" w:eastAsia="Arial" w:hAnsi="Arial" w:cs="Arial" w:hint="default"/>
        <w:b w:val="0"/>
        <w:i w:val="0"/>
        <w:caps w:val="0"/>
        <w:smallCaps w:val="0"/>
        <w:strike w:val="0"/>
        <w:dstrike w:val="0"/>
        <w:color w:val="000000"/>
        <w:position w:val="0"/>
        <w:sz w:val="22"/>
        <w:u w:val="none"/>
        <w:vertAlign w:val="baseline"/>
      </w:rPr>
    </w:lvl>
    <w:lvl w:ilvl="5">
      <w:start w:val="1"/>
      <w:numFmt w:val="lowerRoman"/>
      <w:lvlText w:val="%6"/>
      <w:lvlJc w:val="left"/>
      <w:pPr>
        <w:tabs>
          <w:tab w:val="num" w:pos="0"/>
        </w:tabs>
        <w:ind w:left="4320" w:firstLine="4140"/>
      </w:pPr>
      <w:rPr>
        <w:rFonts w:ascii="Arial" w:eastAsia="Arial" w:hAnsi="Arial" w:cs="Arial" w:hint="default"/>
        <w:b w:val="0"/>
        <w:i w:val="0"/>
        <w:caps w:val="0"/>
        <w:smallCaps w:val="0"/>
        <w:strike w:val="0"/>
        <w:dstrike w:val="0"/>
        <w:color w:val="000000"/>
        <w:position w:val="0"/>
        <w:sz w:val="22"/>
        <w:u w:val="none"/>
        <w:vertAlign w:val="baseline"/>
      </w:rPr>
    </w:lvl>
    <w:lvl w:ilvl="6">
      <w:start w:val="1"/>
      <w:numFmt w:val="decimal"/>
      <w:lvlText w:val="%7"/>
      <w:lvlJc w:val="left"/>
      <w:pPr>
        <w:tabs>
          <w:tab w:val="num" w:pos="0"/>
        </w:tabs>
        <w:ind w:left="5040" w:firstLine="4680"/>
      </w:pPr>
      <w:rPr>
        <w:rFonts w:ascii="Arial" w:eastAsia="Arial" w:hAnsi="Arial" w:cs="Arial" w:hint="default"/>
        <w:b w:val="0"/>
        <w:i w:val="0"/>
        <w:caps w:val="0"/>
        <w:smallCaps w:val="0"/>
        <w:strike w:val="0"/>
        <w:dstrike w:val="0"/>
        <w:color w:val="000000"/>
        <w:position w:val="0"/>
        <w:sz w:val="22"/>
        <w:u w:val="none"/>
        <w:vertAlign w:val="baseline"/>
      </w:rPr>
    </w:lvl>
    <w:lvl w:ilvl="7">
      <w:start w:val="1"/>
      <w:numFmt w:val="lowerLetter"/>
      <w:lvlText w:val="%8"/>
      <w:lvlJc w:val="left"/>
      <w:pPr>
        <w:tabs>
          <w:tab w:val="num" w:pos="0"/>
        </w:tabs>
        <w:ind w:left="5760" w:firstLine="5400"/>
      </w:pPr>
      <w:rPr>
        <w:rFonts w:ascii="Arial" w:eastAsia="Arial" w:hAnsi="Arial" w:cs="Arial" w:hint="default"/>
        <w:b w:val="0"/>
        <w:i w:val="0"/>
        <w:caps w:val="0"/>
        <w:smallCaps w:val="0"/>
        <w:strike w:val="0"/>
        <w:dstrike w:val="0"/>
        <w:color w:val="000000"/>
        <w:position w:val="0"/>
        <w:sz w:val="22"/>
        <w:u w:val="none"/>
        <w:vertAlign w:val="baseline"/>
      </w:rPr>
    </w:lvl>
    <w:lvl w:ilvl="8">
      <w:start w:val="1"/>
      <w:numFmt w:val="lowerRoman"/>
      <w:lvlText w:val="%9"/>
      <w:lvlJc w:val="left"/>
      <w:pPr>
        <w:tabs>
          <w:tab w:val="num" w:pos="0"/>
        </w:tabs>
        <w:ind w:left="6480" w:firstLine="6300"/>
      </w:pPr>
      <w:rPr>
        <w:rFonts w:ascii="Arial" w:eastAsia="Arial" w:hAnsi="Arial" w:cs="Arial" w:hint="default"/>
        <w:b w:val="0"/>
        <w:i w:val="0"/>
        <w:caps w:val="0"/>
        <w:smallCaps w:val="0"/>
        <w:strike w:val="0"/>
        <w:dstrike w:val="0"/>
        <w:color w:val="000000"/>
        <w:position w:val="0"/>
        <w:sz w:val="22"/>
        <w:u w:val="none"/>
        <w:vertAlign w:val="baseline"/>
      </w:rPr>
    </w:lvl>
  </w:abstractNum>
  <w:abstractNum w:abstractNumId="2" w15:restartNumberingAfterBreak="0">
    <w:nsid w:val="00000003"/>
    <w:multiLevelType w:val="multilevel"/>
    <w:tmpl w:val="00000003"/>
    <w:name w:val="WW8Num3"/>
    <w:lvl w:ilvl="0">
      <w:start w:val="1"/>
      <w:numFmt w:val="decimal"/>
      <w:lvlText w:val="%1."/>
      <w:lvlJc w:val="left"/>
      <w:pPr>
        <w:tabs>
          <w:tab w:val="num" w:pos="0"/>
        </w:tabs>
        <w:ind w:left="76" w:firstLine="360"/>
      </w:pPr>
      <w:rPr>
        <w:b w:val="0"/>
        <w:bCs/>
        <w:i w:val="0"/>
        <w:caps w:val="0"/>
        <w:smallCaps w:val="0"/>
        <w:strike w:val="0"/>
        <w:dstrike w:val="0"/>
        <w:color w:val="000000"/>
        <w:position w:val="0"/>
        <w:sz w:val="20"/>
        <w:szCs w:val="20"/>
        <w:highlight w:val="yellow"/>
        <w:u w:val="none"/>
        <w:vertAlign w:val="baseline"/>
      </w:rPr>
    </w:lvl>
    <w:lvl w:ilvl="1">
      <w:start w:val="1"/>
      <w:numFmt w:val="lowerLetter"/>
      <w:lvlText w:val="%2."/>
      <w:lvlJc w:val="left"/>
      <w:pPr>
        <w:tabs>
          <w:tab w:val="num" w:pos="0"/>
        </w:tabs>
        <w:ind w:left="1440" w:firstLine="1080"/>
      </w:pPr>
      <w:rPr>
        <w:rFonts w:hint="default"/>
        <w:b w:val="0"/>
        <w:i w:val="0"/>
        <w:caps w:val="0"/>
        <w:smallCaps w:val="0"/>
        <w:strike w:val="0"/>
        <w:dstrike w:val="0"/>
        <w:color w:val="000000"/>
        <w:position w:val="0"/>
        <w:sz w:val="22"/>
        <w:u w:val="none"/>
        <w:vertAlign w:val="baseline"/>
      </w:rPr>
    </w:lvl>
    <w:lvl w:ilvl="2">
      <w:start w:val="1"/>
      <w:numFmt w:val="lowerRoman"/>
      <w:lvlText w:val="%3"/>
      <w:lvlJc w:val="left"/>
      <w:pPr>
        <w:tabs>
          <w:tab w:val="num" w:pos="0"/>
        </w:tabs>
        <w:ind w:left="2160" w:firstLine="1980"/>
      </w:pPr>
      <w:rPr>
        <w:rFonts w:ascii="Arial" w:eastAsia="Arial" w:hAnsi="Arial" w:cs="Arial"/>
        <w:b w:val="0"/>
        <w:i w:val="0"/>
        <w:caps w:val="0"/>
        <w:smallCaps w:val="0"/>
        <w:strike w:val="0"/>
        <w:dstrike w:val="0"/>
        <w:color w:val="000000"/>
        <w:position w:val="0"/>
        <w:sz w:val="22"/>
        <w:u w:val="none"/>
        <w:vertAlign w:val="baseline"/>
      </w:rPr>
    </w:lvl>
    <w:lvl w:ilvl="3">
      <w:start w:val="1"/>
      <w:numFmt w:val="decimal"/>
      <w:lvlText w:val="%4"/>
      <w:lvlJc w:val="left"/>
      <w:pPr>
        <w:tabs>
          <w:tab w:val="num" w:pos="0"/>
        </w:tabs>
        <w:ind w:left="2880" w:firstLine="2520"/>
      </w:pPr>
      <w:rPr>
        <w:rFonts w:ascii="Arial" w:eastAsia="Arial" w:hAnsi="Arial" w:cs="Arial"/>
        <w:b w:val="0"/>
        <w:i w:val="0"/>
        <w:caps w:val="0"/>
        <w:smallCaps w:val="0"/>
        <w:strike w:val="0"/>
        <w:dstrike w:val="0"/>
        <w:color w:val="000000"/>
        <w:position w:val="0"/>
        <w:sz w:val="22"/>
        <w:u w:val="none"/>
        <w:vertAlign w:val="baseline"/>
      </w:rPr>
    </w:lvl>
    <w:lvl w:ilvl="4">
      <w:start w:val="1"/>
      <w:numFmt w:val="lowerLetter"/>
      <w:lvlText w:val="%5"/>
      <w:lvlJc w:val="left"/>
      <w:pPr>
        <w:tabs>
          <w:tab w:val="num" w:pos="0"/>
        </w:tabs>
        <w:ind w:left="3600" w:firstLine="3240"/>
      </w:pPr>
      <w:rPr>
        <w:rFonts w:ascii="Arial" w:eastAsia="Arial" w:hAnsi="Arial" w:cs="Arial"/>
        <w:b w:val="0"/>
        <w:i w:val="0"/>
        <w:caps w:val="0"/>
        <w:smallCaps w:val="0"/>
        <w:strike w:val="0"/>
        <w:dstrike w:val="0"/>
        <w:color w:val="000000"/>
        <w:position w:val="0"/>
        <w:sz w:val="22"/>
        <w:u w:val="none"/>
        <w:vertAlign w:val="baseline"/>
      </w:rPr>
    </w:lvl>
    <w:lvl w:ilvl="5">
      <w:start w:val="1"/>
      <w:numFmt w:val="lowerRoman"/>
      <w:lvlText w:val="%6"/>
      <w:lvlJc w:val="left"/>
      <w:pPr>
        <w:tabs>
          <w:tab w:val="num" w:pos="0"/>
        </w:tabs>
        <w:ind w:left="4320" w:firstLine="4140"/>
      </w:pPr>
      <w:rPr>
        <w:rFonts w:ascii="Arial" w:eastAsia="Arial" w:hAnsi="Arial" w:cs="Arial"/>
        <w:b w:val="0"/>
        <w:i w:val="0"/>
        <w:caps w:val="0"/>
        <w:smallCaps w:val="0"/>
        <w:strike w:val="0"/>
        <w:dstrike w:val="0"/>
        <w:color w:val="000000"/>
        <w:position w:val="0"/>
        <w:sz w:val="22"/>
        <w:u w:val="none"/>
        <w:vertAlign w:val="baseline"/>
      </w:rPr>
    </w:lvl>
    <w:lvl w:ilvl="6">
      <w:start w:val="1"/>
      <w:numFmt w:val="decimal"/>
      <w:lvlText w:val="%7"/>
      <w:lvlJc w:val="left"/>
      <w:pPr>
        <w:tabs>
          <w:tab w:val="num" w:pos="0"/>
        </w:tabs>
        <w:ind w:left="5040" w:firstLine="4680"/>
      </w:pPr>
      <w:rPr>
        <w:rFonts w:ascii="Arial" w:eastAsia="Arial" w:hAnsi="Arial" w:cs="Arial"/>
        <w:b w:val="0"/>
        <w:i w:val="0"/>
        <w:caps w:val="0"/>
        <w:smallCaps w:val="0"/>
        <w:strike w:val="0"/>
        <w:dstrike w:val="0"/>
        <w:color w:val="000000"/>
        <w:position w:val="0"/>
        <w:sz w:val="22"/>
        <w:u w:val="none"/>
        <w:vertAlign w:val="baseline"/>
      </w:rPr>
    </w:lvl>
    <w:lvl w:ilvl="7">
      <w:start w:val="1"/>
      <w:numFmt w:val="lowerLetter"/>
      <w:lvlText w:val="%8"/>
      <w:lvlJc w:val="left"/>
      <w:pPr>
        <w:tabs>
          <w:tab w:val="num" w:pos="0"/>
        </w:tabs>
        <w:ind w:left="5760" w:firstLine="5400"/>
      </w:pPr>
      <w:rPr>
        <w:rFonts w:ascii="Arial" w:eastAsia="Arial" w:hAnsi="Arial" w:cs="Arial"/>
        <w:b w:val="0"/>
        <w:i w:val="0"/>
        <w:caps w:val="0"/>
        <w:smallCaps w:val="0"/>
        <w:strike w:val="0"/>
        <w:dstrike w:val="0"/>
        <w:color w:val="000000"/>
        <w:position w:val="0"/>
        <w:sz w:val="22"/>
        <w:u w:val="none"/>
        <w:vertAlign w:val="baseline"/>
      </w:rPr>
    </w:lvl>
    <w:lvl w:ilvl="8">
      <w:start w:val="1"/>
      <w:numFmt w:val="lowerRoman"/>
      <w:lvlText w:val="%9"/>
      <w:lvlJc w:val="left"/>
      <w:pPr>
        <w:tabs>
          <w:tab w:val="num" w:pos="0"/>
        </w:tabs>
        <w:ind w:left="6480" w:firstLine="6300"/>
      </w:pPr>
      <w:rPr>
        <w:rFonts w:ascii="Arial" w:eastAsia="Arial" w:hAnsi="Arial" w:cs="Arial"/>
        <w:b w:val="0"/>
        <w:i w:val="0"/>
        <w:caps w:val="0"/>
        <w:smallCaps w:val="0"/>
        <w:strike w:val="0"/>
        <w:dstrike w:val="0"/>
        <w:color w:val="000000"/>
        <w:position w:val="0"/>
        <w:sz w:val="22"/>
        <w:u w:val="none"/>
        <w:vertAlign w:val="baseline"/>
      </w:rPr>
    </w:lvl>
  </w:abstractNum>
  <w:abstractNum w:abstractNumId="3" w15:restartNumberingAfterBreak="0">
    <w:nsid w:val="00000004"/>
    <w:multiLevelType w:val="multilevel"/>
    <w:tmpl w:val="F4E0D3E6"/>
    <w:name w:val="WW8Num4"/>
    <w:lvl w:ilvl="0">
      <w:start w:val="1"/>
      <w:numFmt w:val="decimal"/>
      <w:lvlText w:val="%1."/>
      <w:lvlJc w:val="left"/>
      <w:pPr>
        <w:tabs>
          <w:tab w:val="num" w:pos="0"/>
        </w:tabs>
        <w:ind w:left="720" w:firstLine="360"/>
      </w:pPr>
      <w:rPr>
        <w:rFonts w:ascii="Arial" w:eastAsia="Arial" w:hAnsi="Arial" w:cs="Arial" w:hint="default"/>
        <w:b w:val="0"/>
        <w:i w:val="0"/>
        <w:caps w:val="0"/>
        <w:smallCaps w:val="0"/>
        <w:strike w:val="0"/>
        <w:dstrike w:val="0"/>
        <w:color w:val="000000"/>
        <w:position w:val="0"/>
        <w:sz w:val="20"/>
        <w:szCs w:val="22"/>
        <w:u w:val="none"/>
        <w:vertAlign w:val="baseline"/>
      </w:rPr>
    </w:lvl>
    <w:lvl w:ilvl="1">
      <w:start w:val="1"/>
      <w:numFmt w:val="lowerLetter"/>
      <w:lvlText w:val="%2"/>
      <w:lvlJc w:val="left"/>
      <w:pPr>
        <w:tabs>
          <w:tab w:val="num" w:pos="0"/>
        </w:tabs>
        <w:ind w:left="1440" w:firstLine="1080"/>
      </w:pPr>
      <w:rPr>
        <w:rFonts w:ascii="Arial" w:eastAsia="Arial" w:hAnsi="Arial" w:cs="Arial"/>
        <w:b w:val="0"/>
        <w:i w:val="0"/>
        <w:caps w:val="0"/>
        <w:smallCaps w:val="0"/>
        <w:strike w:val="0"/>
        <w:dstrike w:val="0"/>
        <w:color w:val="000000"/>
        <w:position w:val="0"/>
        <w:sz w:val="22"/>
        <w:u w:val="none"/>
        <w:vertAlign w:val="baseline"/>
      </w:rPr>
    </w:lvl>
    <w:lvl w:ilvl="2">
      <w:start w:val="1"/>
      <w:numFmt w:val="lowerRoman"/>
      <w:lvlText w:val="%3"/>
      <w:lvlJc w:val="left"/>
      <w:pPr>
        <w:tabs>
          <w:tab w:val="num" w:pos="0"/>
        </w:tabs>
        <w:ind w:left="2160" w:firstLine="1980"/>
      </w:pPr>
      <w:rPr>
        <w:rFonts w:ascii="Arial" w:eastAsia="Arial" w:hAnsi="Arial" w:cs="Arial"/>
        <w:b w:val="0"/>
        <w:i w:val="0"/>
        <w:caps w:val="0"/>
        <w:smallCaps w:val="0"/>
        <w:strike w:val="0"/>
        <w:dstrike w:val="0"/>
        <w:color w:val="000000"/>
        <w:position w:val="0"/>
        <w:sz w:val="22"/>
        <w:u w:val="none"/>
        <w:vertAlign w:val="baseline"/>
      </w:rPr>
    </w:lvl>
    <w:lvl w:ilvl="3">
      <w:start w:val="1"/>
      <w:numFmt w:val="decimal"/>
      <w:lvlText w:val="%4"/>
      <w:lvlJc w:val="left"/>
      <w:pPr>
        <w:tabs>
          <w:tab w:val="num" w:pos="0"/>
        </w:tabs>
        <w:ind w:left="2880" w:firstLine="2520"/>
      </w:pPr>
      <w:rPr>
        <w:rFonts w:ascii="Arial" w:eastAsia="Arial" w:hAnsi="Arial" w:cs="Arial"/>
        <w:b w:val="0"/>
        <w:i w:val="0"/>
        <w:caps w:val="0"/>
        <w:smallCaps w:val="0"/>
        <w:strike w:val="0"/>
        <w:dstrike w:val="0"/>
        <w:color w:val="000000"/>
        <w:position w:val="0"/>
        <w:sz w:val="22"/>
        <w:u w:val="none"/>
        <w:vertAlign w:val="baseline"/>
      </w:rPr>
    </w:lvl>
    <w:lvl w:ilvl="4">
      <w:start w:val="1"/>
      <w:numFmt w:val="lowerLetter"/>
      <w:lvlText w:val="%5"/>
      <w:lvlJc w:val="left"/>
      <w:pPr>
        <w:tabs>
          <w:tab w:val="num" w:pos="0"/>
        </w:tabs>
        <w:ind w:left="3600" w:firstLine="3240"/>
      </w:pPr>
      <w:rPr>
        <w:rFonts w:ascii="Arial" w:eastAsia="Arial" w:hAnsi="Arial" w:cs="Arial"/>
        <w:b w:val="0"/>
        <w:i w:val="0"/>
        <w:caps w:val="0"/>
        <w:smallCaps w:val="0"/>
        <w:strike w:val="0"/>
        <w:dstrike w:val="0"/>
        <w:color w:val="000000"/>
        <w:position w:val="0"/>
        <w:sz w:val="22"/>
        <w:u w:val="none"/>
        <w:vertAlign w:val="baseline"/>
      </w:rPr>
    </w:lvl>
    <w:lvl w:ilvl="5">
      <w:start w:val="1"/>
      <w:numFmt w:val="lowerRoman"/>
      <w:lvlText w:val="%6"/>
      <w:lvlJc w:val="left"/>
      <w:pPr>
        <w:tabs>
          <w:tab w:val="num" w:pos="0"/>
        </w:tabs>
        <w:ind w:left="4320" w:firstLine="4140"/>
      </w:pPr>
      <w:rPr>
        <w:rFonts w:ascii="Arial" w:eastAsia="Arial" w:hAnsi="Arial" w:cs="Arial"/>
        <w:b w:val="0"/>
        <w:i w:val="0"/>
        <w:caps w:val="0"/>
        <w:smallCaps w:val="0"/>
        <w:strike w:val="0"/>
        <w:dstrike w:val="0"/>
        <w:color w:val="000000"/>
        <w:position w:val="0"/>
        <w:sz w:val="22"/>
        <w:u w:val="none"/>
        <w:vertAlign w:val="baseline"/>
      </w:rPr>
    </w:lvl>
    <w:lvl w:ilvl="6">
      <w:start w:val="1"/>
      <w:numFmt w:val="decimal"/>
      <w:lvlText w:val="%7"/>
      <w:lvlJc w:val="left"/>
      <w:pPr>
        <w:tabs>
          <w:tab w:val="num" w:pos="0"/>
        </w:tabs>
        <w:ind w:left="5040" w:firstLine="4680"/>
      </w:pPr>
      <w:rPr>
        <w:rFonts w:ascii="Arial" w:eastAsia="Arial" w:hAnsi="Arial" w:cs="Arial"/>
        <w:b w:val="0"/>
        <w:i w:val="0"/>
        <w:caps w:val="0"/>
        <w:smallCaps w:val="0"/>
        <w:strike w:val="0"/>
        <w:dstrike w:val="0"/>
        <w:color w:val="000000"/>
        <w:position w:val="0"/>
        <w:sz w:val="22"/>
        <w:u w:val="none"/>
        <w:vertAlign w:val="baseline"/>
      </w:rPr>
    </w:lvl>
    <w:lvl w:ilvl="7">
      <w:start w:val="1"/>
      <w:numFmt w:val="lowerLetter"/>
      <w:lvlText w:val="%8"/>
      <w:lvlJc w:val="left"/>
      <w:pPr>
        <w:tabs>
          <w:tab w:val="num" w:pos="0"/>
        </w:tabs>
        <w:ind w:left="5760" w:firstLine="5400"/>
      </w:pPr>
      <w:rPr>
        <w:rFonts w:ascii="Arial" w:eastAsia="Arial" w:hAnsi="Arial" w:cs="Arial"/>
        <w:b w:val="0"/>
        <w:i w:val="0"/>
        <w:caps w:val="0"/>
        <w:smallCaps w:val="0"/>
        <w:strike w:val="0"/>
        <w:dstrike w:val="0"/>
        <w:color w:val="000000"/>
        <w:position w:val="0"/>
        <w:sz w:val="22"/>
        <w:u w:val="none"/>
        <w:vertAlign w:val="baseline"/>
      </w:rPr>
    </w:lvl>
    <w:lvl w:ilvl="8">
      <w:start w:val="1"/>
      <w:numFmt w:val="lowerRoman"/>
      <w:lvlText w:val="%9"/>
      <w:lvlJc w:val="left"/>
      <w:pPr>
        <w:tabs>
          <w:tab w:val="num" w:pos="0"/>
        </w:tabs>
        <w:ind w:left="6480" w:firstLine="6300"/>
      </w:pPr>
      <w:rPr>
        <w:rFonts w:ascii="Arial" w:eastAsia="Arial" w:hAnsi="Arial" w:cs="Arial"/>
        <w:b w:val="0"/>
        <w:i w:val="0"/>
        <w:caps w:val="0"/>
        <w:smallCaps w:val="0"/>
        <w:strike w:val="0"/>
        <w:dstrike w:val="0"/>
        <w:color w:val="000000"/>
        <w:position w:val="0"/>
        <w:sz w:val="22"/>
        <w:u w:val="none"/>
        <w:vertAlign w:val="baseline"/>
      </w:rPr>
    </w:lvl>
  </w:abstractNum>
  <w:abstractNum w:abstractNumId="4" w15:restartNumberingAfterBreak="0">
    <w:nsid w:val="00000005"/>
    <w:multiLevelType w:val="multilevel"/>
    <w:tmpl w:val="00000005"/>
    <w:name w:val="WW8Num5"/>
    <w:lvl w:ilvl="0">
      <w:start w:val="1"/>
      <w:numFmt w:val="lowerLetter"/>
      <w:lvlText w:val="%1)"/>
      <w:lvlJc w:val="left"/>
      <w:pPr>
        <w:tabs>
          <w:tab w:val="num" w:pos="0"/>
        </w:tabs>
        <w:ind w:left="1434" w:firstLine="360"/>
      </w:pPr>
      <w:rPr>
        <w:b w:val="0"/>
        <w:i w:val="0"/>
        <w:caps w:val="0"/>
        <w:smallCaps w:val="0"/>
        <w:strike w:val="0"/>
        <w:dstrike w:val="0"/>
        <w:color w:val="000000"/>
        <w:position w:val="0"/>
        <w:sz w:val="20"/>
        <w:szCs w:val="20"/>
        <w:u w:val="none"/>
        <w:vertAlign w:val="baseline"/>
      </w:rPr>
    </w:lvl>
    <w:lvl w:ilvl="1">
      <w:start w:val="1"/>
      <w:numFmt w:val="bullet"/>
      <w:lvlText w:val="○"/>
      <w:lvlJc w:val="left"/>
      <w:pPr>
        <w:tabs>
          <w:tab w:val="num" w:pos="0"/>
        </w:tabs>
        <w:ind w:left="2154" w:firstLine="1080"/>
      </w:pPr>
      <w:rPr>
        <w:rFonts w:ascii="Arial" w:hAnsi="Arial" w:cs="Arial"/>
        <w:b w:val="0"/>
        <w:i w:val="0"/>
        <w:caps w:val="0"/>
        <w:smallCaps w:val="0"/>
        <w:strike w:val="0"/>
        <w:dstrike w:val="0"/>
        <w:color w:val="000000"/>
        <w:position w:val="0"/>
        <w:sz w:val="20"/>
        <w:u w:val="none"/>
        <w:vertAlign w:val="baseline"/>
      </w:rPr>
    </w:lvl>
    <w:lvl w:ilvl="2">
      <w:start w:val="1"/>
      <w:numFmt w:val="bullet"/>
      <w:lvlText w:val="■"/>
      <w:lvlJc w:val="left"/>
      <w:pPr>
        <w:tabs>
          <w:tab w:val="num" w:pos="0"/>
        </w:tabs>
        <w:ind w:left="2874" w:firstLine="1980"/>
      </w:pPr>
      <w:rPr>
        <w:rFonts w:ascii="Arial" w:hAnsi="Arial" w:cs="Arial"/>
        <w:b w:val="0"/>
        <w:i w:val="0"/>
        <w:caps w:val="0"/>
        <w:smallCaps w:val="0"/>
        <w:strike w:val="0"/>
        <w:dstrike w:val="0"/>
        <w:color w:val="000000"/>
        <w:position w:val="0"/>
        <w:sz w:val="20"/>
        <w:u w:val="none"/>
        <w:vertAlign w:val="baseline"/>
      </w:rPr>
    </w:lvl>
    <w:lvl w:ilvl="3">
      <w:start w:val="1"/>
      <w:numFmt w:val="bullet"/>
      <w:lvlText w:val="●"/>
      <w:lvlJc w:val="left"/>
      <w:pPr>
        <w:tabs>
          <w:tab w:val="num" w:pos="0"/>
        </w:tabs>
        <w:ind w:left="3594" w:firstLine="2520"/>
      </w:pPr>
      <w:rPr>
        <w:rFonts w:ascii="Arial" w:hAnsi="Arial" w:cs="Arial"/>
        <w:b w:val="0"/>
        <w:i w:val="0"/>
        <w:caps w:val="0"/>
        <w:smallCaps w:val="0"/>
        <w:strike w:val="0"/>
        <w:dstrike w:val="0"/>
        <w:color w:val="000000"/>
        <w:position w:val="0"/>
        <w:sz w:val="20"/>
        <w:u w:val="none"/>
        <w:vertAlign w:val="baseline"/>
      </w:rPr>
    </w:lvl>
    <w:lvl w:ilvl="4">
      <w:start w:val="1"/>
      <w:numFmt w:val="bullet"/>
      <w:lvlText w:val="○"/>
      <w:lvlJc w:val="left"/>
      <w:pPr>
        <w:tabs>
          <w:tab w:val="num" w:pos="0"/>
        </w:tabs>
        <w:ind w:left="4314" w:firstLine="3240"/>
      </w:pPr>
      <w:rPr>
        <w:rFonts w:ascii="Arial" w:hAnsi="Arial" w:cs="Arial"/>
        <w:b w:val="0"/>
        <w:i w:val="0"/>
        <w:caps w:val="0"/>
        <w:smallCaps w:val="0"/>
        <w:strike w:val="0"/>
        <w:dstrike w:val="0"/>
        <w:color w:val="000000"/>
        <w:position w:val="0"/>
        <w:sz w:val="20"/>
        <w:u w:val="none"/>
        <w:vertAlign w:val="baseline"/>
      </w:rPr>
    </w:lvl>
    <w:lvl w:ilvl="5">
      <w:start w:val="1"/>
      <w:numFmt w:val="bullet"/>
      <w:lvlText w:val="■"/>
      <w:lvlJc w:val="left"/>
      <w:pPr>
        <w:tabs>
          <w:tab w:val="num" w:pos="0"/>
        </w:tabs>
        <w:ind w:left="5034" w:firstLine="4140"/>
      </w:pPr>
      <w:rPr>
        <w:rFonts w:ascii="Arial" w:hAnsi="Arial" w:cs="Arial"/>
        <w:b w:val="0"/>
        <w:i w:val="0"/>
        <w:caps w:val="0"/>
        <w:smallCaps w:val="0"/>
        <w:strike w:val="0"/>
        <w:dstrike w:val="0"/>
        <w:color w:val="000000"/>
        <w:position w:val="0"/>
        <w:sz w:val="20"/>
        <w:u w:val="none"/>
        <w:vertAlign w:val="baseline"/>
      </w:rPr>
    </w:lvl>
    <w:lvl w:ilvl="6">
      <w:start w:val="1"/>
      <w:numFmt w:val="bullet"/>
      <w:lvlText w:val="●"/>
      <w:lvlJc w:val="left"/>
      <w:pPr>
        <w:tabs>
          <w:tab w:val="num" w:pos="0"/>
        </w:tabs>
        <w:ind w:left="5754" w:firstLine="4680"/>
      </w:pPr>
      <w:rPr>
        <w:rFonts w:ascii="Arial" w:hAnsi="Arial" w:cs="Arial"/>
        <w:b w:val="0"/>
        <w:i w:val="0"/>
        <w:caps w:val="0"/>
        <w:smallCaps w:val="0"/>
        <w:strike w:val="0"/>
        <w:dstrike w:val="0"/>
        <w:color w:val="000000"/>
        <w:position w:val="0"/>
        <w:sz w:val="20"/>
        <w:u w:val="none"/>
        <w:vertAlign w:val="baseline"/>
      </w:rPr>
    </w:lvl>
    <w:lvl w:ilvl="7">
      <w:start w:val="1"/>
      <w:numFmt w:val="bullet"/>
      <w:lvlText w:val="○"/>
      <w:lvlJc w:val="left"/>
      <w:pPr>
        <w:tabs>
          <w:tab w:val="num" w:pos="0"/>
        </w:tabs>
        <w:ind w:left="6474" w:firstLine="5400"/>
      </w:pPr>
      <w:rPr>
        <w:rFonts w:ascii="Arial" w:hAnsi="Arial" w:cs="Arial"/>
        <w:b w:val="0"/>
        <w:i w:val="0"/>
        <w:caps w:val="0"/>
        <w:smallCaps w:val="0"/>
        <w:strike w:val="0"/>
        <w:dstrike w:val="0"/>
        <w:color w:val="000000"/>
        <w:position w:val="0"/>
        <w:sz w:val="20"/>
        <w:u w:val="none"/>
        <w:vertAlign w:val="baseline"/>
      </w:rPr>
    </w:lvl>
    <w:lvl w:ilvl="8">
      <w:start w:val="1"/>
      <w:numFmt w:val="bullet"/>
      <w:lvlText w:val="■"/>
      <w:lvlJc w:val="left"/>
      <w:pPr>
        <w:tabs>
          <w:tab w:val="num" w:pos="0"/>
        </w:tabs>
        <w:ind w:left="7194" w:firstLine="6300"/>
      </w:pPr>
      <w:rPr>
        <w:rFonts w:ascii="Arial" w:hAnsi="Arial" w:cs="Arial"/>
        <w:b w:val="0"/>
        <w:i w:val="0"/>
        <w:caps w:val="0"/>
        <w:smallCaps w:val="0"/>
        <w:strike w:val="0"/>
        <w:dstrike w:val="0"/>
        <w:color w:val="000000"/>
        <w:position w:val="0"/>
        <w:sz w:val="20"/>
        <w:u w:val="none"/>
        <w:vertAlign w:val="baseline"/>
      </w:rPr>
    </w:lvl>
  </w:abstractNum>
  <w:abstractNum w:abstractNumId="5" w15:restartNumberingAfterBreak="0">
    <w:nsid w:val="00000006"/>
    <w:multiLevelType w:val="multilevel"/>
    <w:tmpl w:val="0A281CA6"/>
    <w:lvl w:ilvl="0">
      <w:start w:val="1"/>
      <w:numFmt w:val="decimal"/>
      <w:lvlText w:val="%1."/>
      <w:lvlJc w:val="left"/>
      <w:pPr>
        <w:tabs>
          <w:tab w:val="num" w:pos="0"/>
        </w:tabs>
        <w:ind w:left="720" w:firstLine="360"/>
      </w:pPr>
      <w:rPr>
        <w:rFonts w:eastAsia="Arial"/>
        <w:b w:val="0"/>
        <w:i w:val="0"/>
        <w:caps w:val="0"/>
        <w:smallCaps w:val="0"/>
        <w:strike w:val="0"/>
        <w:dstrike w:val="0"/>
        <w:color w:val="000000"/>
        <w:position w:val="0"/>
        <w:sz w:val="20"/>
        <w:szCs w:val="20"/>
        <w:u w:val="none"/>
        <w:vertAlign w:val="baseline"/>
      </w:rPr>
    </w:lvl>
    <w:lvl w:ilvl="1">
      <w:start w:val="1"/>
      <w:numFmt w:val="decimal"/>
      <w:lvlText w:val="%2)"/>
      <w:lvlJc w:val="left"/>
      <w:pPr>
        <w:tabs>
          <w:tab w:val="num" w:pos="0"/>
        </w:tabs>
        <w:ind w:left="1440" w:firstLine="1080"/>
      </w:pPr>
      <w:rPr>
        <w:rFonts w:ascii="Arial" w:eastAsia="Arial" w:hAnsi="Arial" w:cs="Arial"/>
        <w:b w:val="0"/>
        <w:i w:val="0"/>
        <w:caps w:val="0"/>
        <w:smallCaps w:val="0"/>
        <w:strike w:val="0"/>
        <w:dstrike w:val="0"/>
        <w:color w:val="000000"/>
        <w:position w:val="0"/>
        <w:sz w:val="22"/>
        <w:u w:val="none"/>
        <w:vertAlign w:val="baseline"/>
      </w:rPr>
    </w:lvl>
    <w:lvl w:ilvl="2">
      <w:start w:val="1"/>
      <w:numFmt w:val="lowerRoman"/>
      <w:lvlText w:val="%3"/>
      <w:lvlJc w:val="left"/>
      <w:pPr>
        <w:tabs>
          <w:tab w:val="num" w:pos="0"/>
        </w:tabs>
        <w:ind w:left="2160" w:firstLine="1980"/>
      </w:pPr>
      <w:rPr>
        <w:rFonts w:ascii="Arial" w:eastAsia="Arial" w:hAnsi="Arial" w:cs="Arial"/>
        <w:b w:val="0"/>
        <w:i w:val="0"/>
        <w:caps w:val="0"/>
        <w:smallCaps w:val="0"/>
        <w:strike w:val="0"/>
        <w:dstrike w:val="0"/>
        <w:color w:val="000000"/>
        <w:position w:val="0"/>
        <w:sz w:val="22"/>
        <w:u w:val="none"/>
        <w:vertAlign w:val="baseline"/>
      </w:rPr>
    </w:lvl>
    <w:lvl w:ilvl="3">
      <w:start w:val="1"/>
      <w:numFmt w:val="decimal"/>
      <w:lvlText w:val="%4"/>
      <w:lvlJc w:val="left"/>
      <w:pPr>
        <w:tabs>
          <w:tab w:val="num" w:pos="0"/>
        </w:tabs>
        <w:ind w:left="2880" w:firstLine="2520"/>
      </w:pPr>
      <w:rPr>
        <w:rFonts w:ascii="Arial" w:eastAsia="Arial" w:hAnsi="Arial" w:cs="Arial"/>
        <w:b w:val="0"/>
        <w:i w:val="0"/>
        <w:caps w:val="0"/>
        <w:smallCaps w:val="0"/>
        <w:strike w:val="0"/>
        <w:dstrike w:val="0"/>
        <w:color w:val="000000"/>
        <w:position w:val="0"/>
        <w:sz w:val="22"/>
        <w:u w:val="none"/>
        <w:vertAlign w:val="baseline"/>
      </w:rPr>
    </w:lvl>
    <w:lvl w:ilvl="4">
      <w:start w:val="1"/>
      <w:numFmt w:val="lowerLetter"/>
      <w:lvlText w:val="%5"/>
      <w:lvlJc w:val="left"/>
      <w:pPr>
        <w:tabs>
          <w:tab w:val="num" w:pos="0"/>
        </w:tabs>
        <w:ind w:left="3600" w:firstLine="3240"/>
      </w:pPr>
      <w:rPr>
        <w:rFonts w:ascii="Arial" w:eastAsia="Arial" w:hAnsi="Arial" w:cs="Arial"/>
        <w:b w:val="0"/>
        <w:i w:val="0"/>
        <w:caps w:val="0"/>
        <w:smallCaps w:val="0"/>
        <w:strike w:val="0"/>
        <w:dstrike w:val="0"/>
        <w:color w:val="000000"/>
        <w:position w:val="0"/>
        <w:sz w:val="22"/>
        <w:u w:val="none"/>
        <w:vertAlign w:val="baseline"/>
      </w:rPr>
    </w:lvl>
    <w:lvl w:ilvl="5">
      <w:start w:val="1"/>
      <w:numFmt w:val="lowerRoman"/>
      <w:lvlText w:val="%6"/>
      <w:lvlJc w:val="left"/>
      <w:pPr>
        <w:tabs>
          <w:tab w:val="num" w:pos="0"/>
        </w:tabs>
        <w:ind w:left="4320" w:firstLine="4140"/>
      </w:pPr>
      <w:rPr>
        <w:rFonts w:ascii="Arial" w:eastAsia="Arial" w:hAnsi="Arial" w:cs="Arial"/>
        <w:b w:val="0"/>
        <w:i w:val="0"/>
        <w:caps w:val="0"/>
        <w:smallCaps w:val="0"/>
        <w:strike w:val="0"/>
        <w:dstrike w:val="0"/>
        <w:color w:val="000000"/>
        <w:position w:val="0"/>
        <w:sz w:val="22"/>
        <w:u w:val="none"/>
        <w:vertAlign w:val="baseline"/>
      </w:rPr>
    </w:lvl>
    <w:lvl w:ilvl="6">
      <w:start w:val="1"/>
      <w:numFmt w:val="decimal"/>
      <w:lvlText w:val="%7"/>
      <w:lvlJc w:val="left"/>
      <w:pPr>
        <w:tabs>
          <w:tab w:val="num" w:pos="0"/>
        </w:tabs>
        <w:ind w:left="5040" w:firstLine="4680"/>
      </w:pPr>
      <w:rPr>
        <w:rFonts w:ascii="Arial" w:eastAsia="Arial" w:hAnsi="Arial" w:cs="Arial"/>
        <w:b w:val="0"/>
        <w:i w:val="0"/>
        <w:caps w:val="0"/>
        <w:smallCaps w:val="0"/>
        <w:strike w:val="0"/>
        <w:dstrike w:val="0"/>
        <w:color w:val="000000"/>
        <w:position w:val="0"/>
        <w:sz w:val="22"/>
        <w:u w:val="none"/>
        <w:vertAlign w:val="baseline"/>
      </w:rPr>
    </w:lvl>
    <w:lvl w:ilvl="7">
      <w:start w:val="1"/>
      <w:numFmt w:val="lowerLetter"/>
      <w:lvlText w:val="%8"/>
      <w:lvlJc w:val="left"/>
      <w:pPr>
        <w:tabs>
          <w:tab w:val="num" w:pos="0"/>
        </w:tabs>
        <w:ind w:left="5760" w:firstLine="5400"/>
      </w:pPr>
      <w:rPr>
        <w:rFonts w:ascii="Arial" w:eastAsia="Arial" w:hAnsi="Arial" w:cs="Arial"/>
        <w:b w:val="0"/>
        <w:i w:val="0"/>
        <w:caps w:val="0"/>
        <w:smallCaps w:val="0"/>
        <w:strike w:val="0"/>
        <w:dstrike w:val="0"/>
        <w:color w:val="000000"/>
        <w:position w:val="0"/>
        <w:sz w:val="22"/>
        <w:u w:val="none"/>
        <w:vertAlign w:val="baseline"/>
      </w:rPr>
    </w:lvl>
    <w:lvl w:ilvl="8">
      <w:start w:val="1"/>
      <w:numFmt w:val="lowerRoman"/>
      <w:lvlText w:val="%9"/>
      <w:lvlJc w:val="left"/>
      <w:pPr>
        <w:tabs>
          <w:tab w:val="num" w:pos="0"/>
        </w:tabs>
        <w:ind w:left="6480" w:firstLine="6300"/>
      </w:pPr>
      <w:rPr>
        <w:rFonts w:ascii="Arial" w:eastAsia="Arial" w:hAnsi="Arial" w:cs="Arial"/>
        <w:b w:val="0"/>
        <w:i w:val="0"/>
        <w:caps w:val="0"/>
        <w:smallCaps w:val="0"/>
        <w:strike w:val="0"/>
        <w:dstrike w:val="0"/>
        <w:color w:val="000000"/>
        <w:position w:val="0"/>
        <w:sz w:val="22"/>
        <w:u w:val="none"/>
        <w:vertAlign w:val="baseline"/>
      </w:rPr>
    </w:lvl>
  </w:abstractNum>
  <w:abstractNum w:abstractNumId="6" w15:restartNumberingAfterBreak="0">
    <w:nsid w:val="00000007"/>
    <w:multiLevelType w:val="singleLevel"/>
    <w:tmpl w:val="EACE6F82"/>
    <w:lvl w:ilvl="0">
      <w:start w:val="1"/>
      <w:numFmt w:val="decimal"/>
      <w:lvlText w:val="%1."/>
      <w:lvlJc w:val="left"/>
      <w:pPr>
        <w:ind w:left="360" w:hanging="360"/>
      </w:pPr>
      <w:rPr>
        <w:rFonts w:hint="default"/>
        <w:i w:val="0"/>
        <w:sz w:val="20"/>
        <w:szCs w:val="22"/>
      </w:rPr>
    </w:lvl>
  </w:abstractNum>
  <w:abstractNum w:abstractNumId="7" w15:restartNumberingAfterBreak="0">
    <w:nsid w:val="00000008"/>
    <w:multiLevelType w:val="multilevel"/>
    <w:tmpl w:val="553C787C"/>
    <w:name w:val="WW8Num8"/>
    <w:lvl w:ilvl="0">
      <w:start w:val="1"/>
      <w:numFmt w:val="decimal"/>
      <w:lvlText w:val="%1."/>
      <w:lvlJc w:val="left"/>
      <w:pPr>
        <w:tabs>
          <w:tab w:val="num" w:pos="0"/>
        </w:tabs>
        <w:ind w:left="397" w:firstLine="0"/>
      </w:pPr>
      <w:rPr>
        <w:rFonts w:ascii="Arial" w:eastAsia="Arial" w:hAnsi="Arial" w:cs="Arial"/>
        <w:b w:val="0"/>
        <w:i w:val="0"/>
        <w:caps w:val="0"/>
        <w:smallCaps w:val="0"/>
        <w:strike w:val="0"/>
        <w:dstrike w:val="0"/>
        <w:color w:val="000000"/>
        <w:position w:val="0"/>
        <w:sz w:val="20"/>
        <w:szCs w:val="20"/>
        <w:u w:val="none"/>
        <w:vertAlign w:val="baseline"/>
      </w:rPr>
    </w:lvl>
    <w:lvl w:ilvl="1">
      <w:start w:val="1"/>
      <w:numFmt w:val="decimal"/>
      <w:lvlText w:val="%2"/>
      <w:lvlJc w:val="left"/>
      <w:pPr>
        <w:tabs>
          <w:tab w:val="num" w:pos="0"/>
        </w:tabs>
        <w:ind w:left="737" w:firstLine="397"/>
      </w:pPr>
      <w:rPr>
        <w:rFonts w:ascii="Arial" w:eastAsia="Arial" w:hAnsi="Arial" w:cs="Arial"/>
        <w:b w:val="0"/>
        <w:i w:val="0"/>
        <w:caps w:val="0"/>
        <w:smallCaps w:val="0"/>
        <w:strike w:val="0"/>
        <w:dstrike w:val="0"/>
        <w:color w:val="000000"/>
        <w:position w:val="0"/>
        <w:sz w:val="24"/>
        <w:u w:val="none"/>
        <w:vertAlign w:val="baseline"/>
      </w:rPr>
    </w:lvl>
    <w:lvl w:ilvl="2">
      <w:start w:val="1"/>
      <w:numFmt w:val="lowerRoman"/>
      <w:lvlText w:val="%3"/>
      <w:lvlJc w:val="left"/>
      <w:pPr>
        <w:tabs>
          <w:tab w:val="num" w:pos="0"/>
        </w:tabs>
        <w:ind w:left="2160" w:firstLine="1980"/>
      </w:pPr>
      <w:rPr>
        <w:rFonts w:ascii="Arial" w:eastAsia="Arial" w:hAnsi="Arial" w:cs="Arial"/>
        <w:b w:val="0"/>
        <w:i w:val="0"/>
        <w:caps w:val="0"/>
        <w:smallCaps w:val="0"/>
        <w:strike w:val="0"/>
        <w:dstrike w:val="0"/>
        <w:color w:val="000000"/>
        <w:position w:val="0"/>
        <w:sz w:val="22"/>
        <w:u w:val="none"/>
        <w:vertAlign w:val="baseline"/>
      </w:rPr>
    </w:lvl>
    <w:lvl w:ilvl="3">
      <w:start w:val="1"/>
      <w:numFmt w:val="decimal"/>
      <w:lvlText w:val="%4"/>
      <w:lvlJc w:val="left"/>
      <w:pPr>
        <w:tabs>
          <w:tab w:val="num" w:pos="0"/>
        </w:tabs>
        <w:ind w:left="794" w:firstLine="397"/>
      </w:pPr>
      <w:rPr>
        <w:rFonts w:ascii="Arial" w:eastAsia="Arial" w:hAnsi="Arial" w:cs="Arial"/>
        <w:b w:val="0"/>
        <w:i w:val="0"/>
        <w:caps w:val="0"/>
        <w:smallCaps w:val="0"/>
        <w:strike w:val="0"/>
        <w:dstrike w:val="0"/>
        <w:color w:val="000000"/>
        <w:position w:val="0"/>
        <w:sz w:val="22"/>
        <w:u w:val="none"/>
        <w:vertAlign w:val="baseline"/>
      </w:rPr>
    </w:lvl>
    <w:lvl w:ilvl="4">
      <w:start w:val="1"/>
      <w:numFmt w:val="lowerLetter"/>
      <w:lvlText w:val="%5"/>
      <w:lvlJc w:val="left"/>
      <w:pPr>
        <w:tabs>
          <w:tab w:val="num" w:pos="0"/>
        </w:tabs>
        <w:ind w:left="3600" w:firstLine="3240"/>
      </w:pPr>
      <w:rPr>
        <w:rFonts w:ascii="Arial" w:eastAsia="Arial" w:hAnsi="Arial" w:cs="Arial"/>
        <w:b w:val="0"/>
        <w:i w:val="0"/>
        <w:caps w:val="0"/>
        <w:smallCaps w:val="0"/>
        <w:strike w:val="0"/>
        <w:dstrike w:val="0"/>
        <w:color w:val="000000"/>
        <w:position w:val="0"/>
        <w:sz w:val="22"/>
        <w:u w:val="none"/>
        <w:vertAlign w:val="baseline"/>
      </w:rPr>
    </w:lvl>
    <w:lvl w:ilvl="5">
      <w:start w:val="1"/>
      <w:numFmt w:val="lowerRoman"/>
      <w:lvlText w:val="%6"/>
      <w:lvlJc w:val="left"/>
      <w:pPr>
        <w:tabs>
          <w:tab w:val="num" w:pos="0"/>
        </w:tabs>
        <w:ind w:left="4320" w:firstLine="4140"/>
      </w:pPr>
      <w:rPr>
        <w:rFonts w:ascii="Arial" w:eastAsia="Arial" w:hAnsi="Arial" w:cs="Arial"/>
        <w:b w:val="0"/>
        <w:i w:val="0"/>
        <w:caps w:val="0"/>
        <w:smallCaps w:val="0"/>
        <w:strike w:val="0"/>
        <w:dstrike w:val="0"/>
        <w:color w:val="000000"/>
        <w:position w:val="0"/>
        <w:sz w:val="22"/>
        <w:u w:val="none"/>
        <w:vertAlign w:val="baseline"/>
      </w:rPr>
    </w:lvl>
    <w:lvl w:ilvl="6">
      <w:start w:val="1"/>
      <w:numFmt w:val="decimal"/>
      <w:lvlText w:val="%7"/>
      <w:lvlJc w:val="left"/>
      <w:pPr>
        <w:tabs>
          <w:tab w:val="num" w:pos="0"/>
        </w:tabs>
        <w:ind w:left="5040" w:firstLine="4680"/>
      </w:pPr>
      <w:rPr>
        <w:rFonts w:ascii="Arial" w:eastAsia="Arial" w:hAnsi="Arial" w:cs="Arial"/>
        <w:b w:val="0"/>
        <w:i w:val="0"/>
        <w:caps w:val="0"/>
        <w:smallCaps w:val="0"/>
        <w:strike w:val="0"/>
        <w:dstrike w:val="0"/>
        <w:color w:val="000000"/>
        <w:position w:val="0"/>
        <w:sz w:val="22"/>
        <w:u w:val="none"/>
        <w:vertAlign w:val="baseline"/>
      </w:rPr>
    </w:lvl>
    <w:lvl w:ilvl="7">
      <w:start w:val="1"/>
      <w:numFmt w:val="lowerLetter"/>
      <w:lvlText w:val="%8"/>
      <w:lvlJc w:val="left"/>
      <w:pPr>
        <w:tabs>
          <w:tab w:val="num" w:pos="0"/>
        </w:tabs>
        <w:ind w:left="5760" w:firstLine="5400"/>
      </w:pPr>
      <w:rPr>
        <w:rFonts w:ascii="Arial" w:eastAsia="Arial" w:hAnsi="Arial" w:cs="Arial"/>
        <w:b w:val="0"/>
        <w:i w:val="0"/>
        <w:caps w:val="0"/>
        <w:smallCaps w:val="0"/>
        <w:strike w:val="0"/>
        <w:dstrike w:val="0"/>
        <w:color w:val="000000"/>
        <w:position w:val="0"/>
        <w:sz w:val="22"/>
        <w:u w:val="none"/>
        <w:vertAlign w:val="baseline"/>
      </w:rPr>
    </w:lvl>
    <w:lvl w:ilvl="8">
      <w:start w:val="1"/>
      <w:numFmt w:val="lowerRoman"/>
      <w:lvlText w:val="%9"/>
      <w:lvlJc w:val="left"/>
      <w:pPr>
        <w:tabs>
          <w:tab w:val="num" w:pos="0"/>
        </w:tabs>
        <w:ind w:left="6480" w:firstLine="6300"/>
      </w:pPr>
      <w:rPr>
        <w:rFonts w:ascii="Arial" w:eastAsia="Arial" w:hAnsi="Arial" w:cs="Arial"/>
        <w:b w:val="0"/>
        <w:i w:val="0"/>
        <w:caps w:val="0"/>
        <w:smallCaps w:val="0"/>
        <w:strike w:val="0"/>
        <w:dstrike w:val="0"/>
        <w:color w:val="000000"/>
        <w:position w:val="0"/>
        <w:sz w:val="22"/>
        <w:u w:val="none"/>
        <w:vertAlign w:val="baseline"/>
      </w:rPr>
    </w:lvl>
  </w:abstractNum>
  <w:abstractNum w:abstractNumId="8" w15:restartNumberingAfterBreak="0">
    <w:nsid w:val="00000009"/>
    <w:multiLevelType w:val="multilevel"/>
    <w:tmpl w:val="00000009"/>
    <w:name w:val="WW8Num10"/>
    <w:lvl w:ilvl="0">
      <w:start w:val="1"/>
      <w:numFmt w:val="lowerLetter"/>
      <w:lvlText w:val="%1)"/>
      <w:lvlJc w:val="left"/>
      <w:pPr>
        <w:tabs>
          <w:tab w:val="num" w:pos="0"/>
        </w:tabs>
        <w:ind w:left="720" w:firstLine="1080"/>
      </w:pPr>
      <w:rPr>
        <w:b w:val="0"/>
        <w:i w:val="0"/>
        <w:caps w:val="0"/>
        <w:smallCaps w:val="0"/>
        <w:strike w:val="0"/>
        <w:dstrike w:val="0"/>
        <w:color w:val="000000"/>
        <w:position w:val="0"/>
        <w:sz w:val="20"/>
        <w:szCs w:val="20"/>
        <w:u w:val="none"/>
        <w:vertAlign w:val="baseline"/>
      </w:rPr>
    </w:lvl>
    <w:lvl w:ilvl="1">
      <w:start w:val="1"/>
      <w:numFmt w:val="lowerLetter"/>
      <w:lvlText w:val="%2"/>
      <w:lvlJc w:val="left"/>
      <w:pPr>
        <w:tabs>
          <w:tab w:val="num" w:pos="0"/>
        </w:tabs>
        <w:ind w:left="1440" w:firstLine="2520"/>
      </w:pPr>
      <w:rPr>
        <w:rFonts w:ascii="Arial" w:eastAsia="Arial" w:hAnsi="Arial" w:cs="Arial"/>
        <w:b w:val="0"/>
        <w:i w:val="0"/>
        <w:caps w:val="0"/>
        <w:smallCaps w:val="0"/>
        <w:strike w:val="0"/>
        <w:dstrike w:val="0"/>
        <w:color w:val="000000"/>
        <w:position w:val="0"/>
        <w:sz w:val="22"/>
        <w:u w:val="none"/>
        <w:vertAlign w:val="baseline"/>
      </w:rPr>
    </w:lvl>
    <w:lvl w:ilvl="2">
      <w:start w:val="1"/>
      <w:numFmt w:val="lowerRoman"/>
      <w:lvlText w:val="%3"/>
      <w:lvlJc w:val="left"/>
      <w:pPr>
        <w:tabs>
          <w:tab w:val="num" w:pos="0"/>
        </w:tabs>
        <w:ind w:left="2160" w:firstLine="4140"/>
      </w:pPr>
      <w:rPr>
        <w:rFonts w:ascii="Arial" w:eastAsia="Arial" w:hAnsi="Arial" w:cs="Arial"/>
        <w:b w:val="0"/>
        <w:i w:val="0"/>
        <w:caps w:val="0"/>
        <w:smallCaps w:val="0"/>
        <w:strike w:val="0"/>
        <w:dstrike w:val="0"/>
        <w:color w:val="000000"/>
        <w:position w:val="0"/>
        <w:sz w:val="22"/>
        <w:u w:val="none"/>
        <w:vertAlign w:val="baseline"/>
      </w:rPr>
    </w:lvl>
    <w:lvl w:ilvl="3">
      <w:start w:val="1"/>
      <w:numFmt w:val="decimal"/>
      <w:lvlText w:val="%4"/>
      <w:lvlJc w:val="left"/>
      <w:pPr>
        <w:tabs>
          <w:tab w:val="num" w:pos="0"/>
        </w:tabs>
        <w:ind w:left="2880" w:firstLine="5400"/>
      </w:pPr>
      <w:rPr>
        <w:rFonts w:ascii="Arial" w:eastAsia="Arial" w:hAnsi="Arial" w:cs="Arial"/>
        <w:b w:val="0"/>
        <w:i w:val="0"/>
        <w:caps w:val="0"/>
        <w:smallCaps w:val="0"/>
        <w:strike w:val="0"/>
        <w:dstrike w:val="0"/>
        <w:color w:val="000000"/>
        <w:position w:val="0"/>
        <w:sz w:val="22"/>
        <w:u w:val="none"/>
        <w:vertAlign w:val="baseline"/>
      </w:rPr>
    </w:lvl>
    <w:lvl w:ilvl="4">
      <w:start w:val="1"/>
      <w:numFmt w:val="lowerLetter"/>
      <w:lvlText w:val="%5"/>
      <w:lvlJc w:val="left"/>
      <w:pPr>
        <w:tabs>
          <w:tab w:val="num" w:pos="0"/>
        </w:tabs>
        <w:ind w:left="3600" w:firstLine="6840"/>
      </w:pPr>
      <w:rPr>
        <w:rFonts w:ascii="Arial" w:eastAsia="Arial" w:hAnsi="Arial" w:cs="Arial"/>
        <w:b w:val="0"/>
        <w:i w:val="0"/>
        <w:caps w:val="0"/>
        <w:smallCaps w:val="0"/>
        <w:strike w:val="0"/>
        <w:dstrike w:val="0"/>
        <w:color w:val="000000"/>
        <w:position w:val="0"/>
        <w:sz w:val="22"/>
        <w:u w:val="none"/>
        <w:vertAlign w:val="baseline"/>
      </w:rPr>
    </w:lvl>
    <w:lvl w:ilvl="5">
      <w:start w:val="1"/>
      <w:numFmt w:val="lowerRoman"/>
      <w:lvlText w:val="%6"/>
      <w:lvlJc w:val="left"/>
      <w:pPr>
        <w:tabs>
          <w:tab w:val="num" w:pos="0"/>
        </w:tabs>
        <w:ind w:left="4320" w:firstLine="8460"/>
      </w:pPr>
      <w:rPr>
        <w:rFonts w:ascii="Arial" w:eastAsia="Arial" w:hAnsi="Arial" w:cs="Arial"/>
        <w:b w:val="0"/>
        <w:i w:val="0"/>
        <w:caps w:val="0"/>
        <w:smallCaps w:val="0"/>
        <w:strike w:val="0"/>
        <w:dstrike w:val="0"/>
        <w:color w:val="000000"/>
        <w:position w:val="0"/>
        <w:sz w:val="22"/>
        <w:u w:val="none"/>
        <w:vertAlign w:val="baseline"/>
      </w:rPr>
    </w:lvl>
    <w:lvl w:ilvl="6">
      <w:start w:val="1"/>
      <w:numFmt w:val="decimal"/>
      <w:lvlText w:val="%7"/>
      <w:lvlJc w:val="left"/>
      <w:pPr>
        <w:tabs>
          <w:tab w:val="num" w:pos="0"/>
        </w:tabs>
        <w:ind w:left="5040" w:firstLine="9720"/>
      </w:pPr>
      <w:rPr>
        <w:rFonts w:ascii="Arial" w:eastAsia="Arial" w:hAnsi="Arial" w:cs="Arial"/>
        <w:b w:val="0"/>
        <w:i w:val="0"/>
        <w:caps w:val="0"/>
        <w:smallCaps w:val="0"/>
        <w:strike w:val="0"/>
        <w:dstrike w:val="0"/>
        <w:color w:val="000000"/>
        <w:position w:val="0"/>
        <w:sz w:val="22"/>
        <w:u w:val="none"/>
        <w:vertAlign w:val="baseline"/>
      </w:rPr>
    </w:lvl>
    <w:lvl w:ilvl="7">
      <w:start w:val="1"/>
      <w:numFmt w:val="lowerLetter"/>
      <w:lvlText w:val="%8"/>
      <w:lvlJc w:val="left"/>
      <w:pPr>
        <w:tabs>
          <w:tab w:val="num" w:pos="0"/>
        </w:tabs>
        <w:ind w:left="5760" w:firstLine="11160"/>
      </w:pPr>
      <w:rPr>
        <w:rFonts w:ascii="Arial" w:eastAsia="Arial" w:hAnsi="Arial" w:cs="Arial"/>
        <w:b w:val="0"/>
        <w:i w:val="0"/>
        <w:caps w:val="0"/>
        <w:smallCaps w:val="0"/>
        <w:strike w:val="0"/>
        <w:dstrike w:val="0"/>
        <w:color w:val="000000"/>
        <w:position w:val="0"/>
        <w:sz w:val="22"/>
        <w:u w:val="none"/>
        <w:vertAlign w:val="baseline"/>
      </w:rPr>
    </w:lvl>
    <w:lvl w:ilvl="8">
      <w:start w:val="1"/>
      <w:numFmt w:val="lowerRoman"/>
      <w:lvlText w:val="%9"/>
      <w:lvlJc w:val="left"/>
      <w:pPr>
        <w:tabs>
          <w:tab w:val="num" w:pos="0"/>
        </w:tabs>
        <w:ind w:left="6480" w:firstLine="12780"/>
      </w:pPr>
      <w:rPr>
        <w:rFonts w:ascii="Arial" w:eastAsia="Arial" w:hAnsi="Arial" w:cs="Arial"/>
        <w:b w:val="0"/>
        <w:i w:val="0"/>
        <w:caps w:val="0"/>
        <w:smallCaps w:val="0"/>
        <w:strike w:val="0"/>
        <w:dstrike w:val="0"/>
        <w:color w:val="000000"/>
        <w:position w:val="0"/>
        <w:sz w:val="22"/>
        <w:u w:val="none"/>
        <w:vertAlign w:val="baseline"/>
      </w:rPr>
    </w:lvl>
  </w:abstractNum>
  <w:abstractNum w:abstractNumId="9" w15:restartNumberingAfterBreak="0">
    <w:nsid w:val="0000000A"/>
    <w:multiLevelType w:val="singleLevel"/>
    <w:tmpl w:val="0000000A"/>
    <w:name w:val="WW8Num11"/>
    <w:lvl w:ilvl="0">
      <w:start w:val="1"/>
      <w:numFmt w:val="lowerLetter"/>
      <w:lvlText w:val="%1)"/>
      <w:lvlJc w:val="left"/>
      <w:pPr>
        <w:tabs>
          <w:tab w:val="num" w:pos="350"/>
        </w:tabs>
        <w:ind w:left="1070" w:hanging="360"/>
      </w:pPr>
      <w:rPr>
        <w:sz w:val="20"/>
        <w:szCs w:val="20"/>
      </w:rPr>
    </w:lvl>
  </w:abstractNum>
  <w:abstractNum w:abstractNumId="10" w15:restartNumberingAfterBreak="0">
    <w:nsid w:val="0000000B"/>
    <w:multiLevelType w:val="singleLevel"/>
    <w:tmpl w:val="0000000B"/>
    <w:name w:val="WW8Num12"/>
    <w:lvl w:ilvl="0">
      <w:start w:val="1"/>
      <w:numFmt w:val="lowerLetter"/>
      <w:lvlText w:val="%1)"/>
      <w:lvlJc w:val="left"/>
      <w:pPr>
        <w:tabs>
          <w:tab w:val="num" w:pos="720"/>
        </w:tabs>
        <w:ind w:left="720" w:hanging="360"/>
      </w:pPr>
      <w:rPr>
        <w:rFonts w:ascii="Arial" w:hAnsi="Arial" w:cs="Arial"/>
        <w:sz w:val="20"/>
        <w:szCs w:val="20"/>
        <w:lang w:val="en-US"/>
      </w:rPr>
    </w:lvl>
  </w:abstractNum>
  <w:abstractNum w:abstractNumId="11" w15:restartNumberingAfterBreak="0">
    <w:nsid w:val="0000000C"/>
    <w:multiLevelType w:val="multilevel"/>
    <w:tmpl w:val="461C13A0"/>
    <w:lvl w:ilvl="0">
      <w:start w:val="1"/>
      <w:numFmt w:val="decimal"/>
      <w:lvlText w:val="%1."/>
      <w:lvlJc w:val="left"/>
      <w:pPr>
        <w:tabs>
          <w:tab w:val="num" w:pos="0"/>
        </w:tabs>
        <w:ind w:left="720" w:hanging="360"/>
      </w:pPr>
      <w:rPr>
        <w:rFonts w:ascii="Arial" w:hAnsi="Arial" w:cs="Arial" w:hint="default"/>
        <w:b w:val="0"/>
        <w:sz w:val="20"/>
        <w:szCs w:val="22"/>
      </w:rPr>
    </w:lvl>
    <w:lvl w:ilvl="1">
      <w:start w:val="1"/>
      <w:numFmt w:val="lowerLetter"/>
      <w:lvlText w:val="%2."/>
      <w:lvlJc w:val="left"/>
      <w:pPr>
        <w:tabs>
          <w:tab w:val="num" w:pos="0"/>
        </w:tabs>
        <w:ind w:left="1440" w:hanging="360"/>
      </w:pPr>
      <w:rPr>
        <w:rFonts w:ascii="Arial" w:hAnsi="Arial" w:cs="Arial"/>
        <w:b/>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8Num15"/>
    <w:lvl w:ilvl="0">
      <w:start w:val="1"/>
      <w:numFmt w:val="decimal"/>
      <w:lvlText w:val="%1."/>
      <w:lvlJc w:val="left"/>
      <w:pPr>
        <w:tabs>
          <w:tab w:val="num" w:pos="0"/>
        </w:tabs>
        <w:ind w:left="397" w:firstLine="0"/>
      </w:pPr>
      <w:rPr>
        <w:rFonts w:ascii="Arial" w:eastAsia="Arial" w:hAnsi="Arial" w:cs="Arial"/>
        <w:b w:val="0"/>
        <w:i w:val="0"/>
        <w:caps w:val="0"/>
        <w:smallCaps w:val="0"/>
        <w:strike w:val="0"/>
        <w:dstrike w:val="0"/>
        <w:color w:val="000000"/>
        <w:position w:val="0"/>
        <w:sz w:val="20"/>
        <w:szCs w:val="20"/>
        <w:u w:val="none"/>
        <w:vertAlign w:val="baseline"/>
      </w:rPr>
    </w:lvl>
    <w:lvl w:ilvl="1">
      <w:start w:val="1"/>
      <w:numFmt w:val="decimal"/>
      <w:lvlText w:val="%2"/>
      <w:lvlJc w:val="left"/>
      <w:pPr>
        <w:tabs>
          <w:tab w:val="num" w:pos="0"/>
        </w:tabs>
        <w:ind w:left="737" w:firstLine="397"/>
      </w:pPr>
      <w:rPr>
        <w:rFonts w:ascii="Arial" w:eastAsia="Arial" w:hAnsi="Arial" w:cs="Arial"/>
        <w:b w:val="0"/>
        <w:i w:val="0"/>
        <w:caps w:val="0"/>
        <w:smallCaps w:val="0"/>
        <w:strike w:val="0"/>
        <w:dstrike w:val="0"/>
        <w:color w:val="000000"/>
        <w:position w:val="0"/>
        <w:sz w:val="24"/>
        <w:u w:val="none"/>
        <w:vertAlign w:val="baseline"/>
      </w:rPr>
    </w:lvl>
    <w:lvl w:ilvl="2">
      <w:start w:val="1"/>
      <w:numFmt w:val="lowerRoman"/>
      <w:lvlText w:val="%3"/>
      <w:lvlJc w:val="left"/>
      <w:pPr>
        <w:tabs>
          <w:tab w:val="num" w:pos="0"/>
        </w:tabs>
        <w:ind w:left="2160" w:firstLine="1980"/>
      </w:pPr>
      <w:rPr>
        <w:rFonts w:ascii="Arial" w:eastAsia="Arial" w:hAnsi="Arial" w:cs="Arial"/>
        <w:b w:val="0"/>
        <w:i w:val="0"/>
        <w:caps w:val="0"/>
        <w:smallCaps w:val="0"/>
        <w:strike w:val="0"/>
        <w:dstrike w:val="0"/>
        <w:color w:val="000000"/>
        <w:position w:val="0"/>
        <w:sz w:val="22"/>
        <w:u w:val="none"/>
        <w:vertAlign w:val="baseline"/>
      </w:rPr>
    </w:lvl>
    <w:lvl w:ilvl="3">
      <w:start w:val="1"/>
      <w:numFmt w:val="decimal"/>
      <w:lvlText w:val="%4"/>
      <w:lvlJc w:val="left"/>
      <w:pPr>
        <w:tabs>
          <w:tab w:val="num" w:pos="0"/>
        </w:tabs>
        <w:ind w:left="794" w:firstLine="397"/>
      </w:pPr>
      <w:rPr>
        <w:rFonts w:ascii="Arial" w:eastAsia="Arial" w:hAnsi="Arial" w:cs="Arial"/>
        <w:b w:val="0"/>
        <w:i w:val="0"/>
        <w:caps w:val="0"/>
        <w:smallCaps w:val="0"/>
        <w:strike w:val="0"/>
        <w:dstrike w:val="0"/>
        <w:color w:val="000000"/>
        <w:position w:val="0"/>
        <w:sz w:val="22"/>
        <w:u w:val="none"/>
        <w:vertAlign w:val="baseline"/>
      </w:rPr>
    </w:lvl>
    <w:lvl w:ilvl="4">
      <w:start w:val="1"/>
      <w:numFmt w:val="lowerLetter"/>
      <w:lvlText w:val="%5"/>
      <w:lvlJc w:val="left"/>
      <w:pPr>
        <w:tabs>
          <w:tab w:val="num" w:pos="0"/>
        </w:tabs>
        <w:ind w:left="3600" w:firstLine="3240"/>
      </w:pPr>
      <w:rPr>
        <w:rFonts w:ascii="Arial" w:eastAsia="Arial" w:hAnsi="Arial" w:cs="Arial"/>
        <w:b w:val="0"/>
        <w:i w:val="0"/>
        <w:caps w:val="0"/>
        <w:smallCaps w:val="0"/>
        <w:strike w:val="0"/>
        <w:dstrike w:val="0"/>
        <w:color w:val="000000"/>
        <w:position w:val="0"/>
        <w:sz w:val="22"/>
        <w:u w:val="none"/>
        <w:vertAlign w:val="baseline"/>
      </w:rPr>
    </w:lvl>
    <w:lvl w:ilvl="5">
      <w:start w:val="1"/>
      <w:numFmt w:val="lowerRoman"/>
      <w:lvlText w:val="%6"/>
      <w:lvlJc w:val="left"/>
      <w:pPr>
        <w:tabs>
          <w:tab w:val="num" w:pos="0"/>
        </w:tabs>
        <w:ind w:left="4320" w:firstLine="4140"/>
      </w:pPr>
      <w:rPr>
        <w:rFonts w:ascii="Arial" w:eastAsia="Arial" w:hAnsi="Arial" w:cs="Arial"/>
        <w:b w:val="0"/>
        <w:i w:val="0"/>
        <w:caps w:val="0"/>
        <w:smallCaps w:val="0"/>
        <w:strike w:val="0"/>
        <w:dstrike w:val="0"/>
        <w:color w:val="000000"/>
        <w:position w:val="0"/>
        <w:sz w:val="22"/>
        <w:u w:val="none"/>
        <w:vertAlign w:val="baseline"/>
      </w:rPr>
    </w:lvl>
    <w:lvl w:ilvl="6">
      <w:start w:val="1"/>
      <w:numFmt w:val="decimal"/>
      <w:lvlText w:val="%7"/>
      <w:lvlJc w:val="left"/>
      <w:pPr>
        <w:tabs>
          <w:tab w:val="num" w:pos="0"/>
        </w:tabs>
        <w:ind w:left="5040" w:firstLine="4680"/>
      </w:pPr>
      <w:rPr>
        <w:rFonts w:ascii="Arial" w:eastAsia="Arial" w:hAnsi="Arial" w:cs="Arial"/>
        <w:b w:val="0"/>
        <w:i w:val="0"/>
        <w:caps w:val="0"/>
        <w:smallCaps w:val="0"/>
        <w:strike w:val="0"/>
        <w:dstrike w:val="0"/>
        <w:color w:val="000000"/>
        <w:position w:val="0"/>
        <w:sz w:val="22"/>
        <w:u w:val="none"/>
        <w:vertAlign w:val="baseline"/>
      </w:rPr>
    </w:lvl>
    <w:lvl w:ilvl="7">
      <w:start w:val="1"/>
      <w:numFmt w:val="lowerLetter"/>
      <w:lvlText w:val="%8"/>
      <w:lvlJc w:val="left"/>
      <w:pPr>
        <w:tabs>
          <w:tab w:val="num" w:pos="0"/>
        </w:tabs>
        <w:ind w:left="5760" w:firstLine="5400"/>
      </w:pPr>
      <w:rPr>
        <w:rFonts w:ascii="Arial" w:eastAsia="Arial" w:hAnsi="Arial" w:cs="Arial"/>
        <w:b w:val="0"/>
        <w:i w:val="0"/>
        <w:caps w:val="0"/>
        <w:smallCaps w:val="0"/>
        <w:strike w:val="0"/>
        <w:dstrike w:val="0"/>
        <w:color w:val="000000"/>
        <w:position w:val="0"/>
        <w:sz w:val="22"/>
        <w:u w:val="none"/>
        <w:vertAlign w:val="baseline"/>
      </w:rPr>
    </w:lvl>
    <w:lvl w:ilvl="8">
      <w:start w:val="1"/>
      <w:numFmt w:val="lowerRoman"/>
      <w:lvlText w:val="%9"/>
      <w:lvlJc w:val="left"/>
      <w:pPr>
        <w:tabs>
          <w:tab w:val="num" w:pos="0"/>
        </w:tabs>
        <w:ind w:left="6480" w:firstLine="6300"/>
      </w:pPr>
      <w:rPr>
        <w:rFonts w:ascii="Arial" w:eastAsia="Arial" w:hAnsi="Arial" w:cs="Arial"/>
        <w:b w:val="0"/>
        <w:i w:val="0"/>
        <w:caps w:val="0"/>
        <w:smallCaps w:val="0"/>
        <w:strike w:val="0"/>
        <w:dstrike w:val="0"/>
        <w:color w:val="000000"/>
        <w:position w:val="0"/>
        <w:sz w:val="22"/>
        <w:u w:val="none"/>
        <w:vertAlign w:val="baseline"/>
      </w:rPr>
    </w:lvl>
  </w:abstractNum>
  <w:abstractNum w:abstractNumId="13" w15:restartNumberingAfterBreak="0">
    <w:nsid w:val="0000000E"/>
    <w:multiLevelType w:val="multilevel"/>
    <w:tmpl w:val="0000000E"/>
    <w:name w:val="WW8Num16"/>
    <w:lvl w:ilvl="0">
      <w:start w:val="1"/>
      <w:numFmt w:val="lowerLetter"/>
      <w:lvlText w:val="%1)"/>
      <w:lvlJc w:val="left"/>
      <w:pPr>
        <w:tabs>
          <w:tab w:val="num" w:pos="0"/>
        </w:tabs>
        <w:ind w:left="780" w:firstLine="420"/>
      </w:pPr>
      <w:rPr>
        <w:b w:val="0"/>
        <w:i w:val="0"/>
        <w:caps w:val="0"/>
        <w:smallCaps w:val="0"/>
        <w:strike w:val="0"/>
        <w:dstrike w:val="0"/>
        <w:color w:val="000000"/>
        <w:position w:val="0"/>
        <w:sz w:val="20"/>
        <w:szCs w:val="20"/>
        <w:u w:val="none"/>
        <w:vertAlign w:val="baseline"/>
      </w:rPr>
    </w:lvl>
    <w:lvl w:ilvl="1">
      <w:start w:val="1"/>
      <w:numFmt w:val="lowerLetter"/>
      <w:lvlText w:val="%2"/>
      <w:lvlJc w:val="left"/>
      <w:pPr>
        <w:tabs>
          <w:tab w:val="num" w:pos="0"/>
        </w:tabs>
        <w:ind w:left="1500" w:firstLine="1140"/>
      </w:pPr>
      <w:rPr>
        <w:rFonts w:ascii="Arial" w:eastAsia="Arial" w:hAnsi="Arial" w:cs="Arial"/>
        <w:b w:val="0"/>
        <w:i w:val="0"/>
        <w:caps w:val="0"/>
        <w:smallCaps w:val="0"/>
        <w:strike w:val="0"/>
        <w:dstrike w:val="0"/>
        <w:color w:val="000000"/>
        <w:position w:val="0"/>
        <w:sz w:val="22"/>
        <w:u w:val="none"/>
        <w:vertAlign w:val="baseline"/>
      </w:rPr>
    </w:lvl>
    <w:lvl w:ilvl="2">
      <w:start w:val="1"/>
      <w:numFmt w:val="lowerRoman"/>
      <w:lvlText w:val="%3"/>
      <w:lvlJc w:val="left"/>
      <w:pPr>
        <w:tabs>
          <w:tab w:val="num" w:pos="0"/>
        </w:tabs>
        <w:ind w:left="2220" w:firstLine="2040"/>
      </w:pPr>
      <w:rPr>
        <w:rFonts w:ascii="Arial" w:eastAsia="Arial" w:hAnsi="Arial" w:cs="Arial"/>
        <w:b w:val="0"/>
        <w:i w:val="0"/>
        <w:caps w:val="0"/>
        <w:smallCaps w:val="0"/>
        <w:strike w:val="0"/>
        <w:dstrike w:val="0"/>
        <w:color w:val="000000"/>
        <w:position w:val="0"/>
        <w:sz w:val="22"/>
        <w:u w:val="none"/>
        <w:vertAlign w:val="baseline"/>
      </w:rPr>
    </w:lvl>
    <w:lvl w:ilvl="3">
      <w:start w:val="1"/>
      <w:numFmt w:val="decimal"/>
      <w:lvlText w:val="%4"/>
      <w:lvlJc w:val="left"/>
      <w:pPr>
        <w:tabs>
          <w:tab w:val="num" w:pos="0"/>
        </w:tabs>
        <w:ind w:left="2940" w:firstLine="2580"/>
      </w:pPr>
      <w:rPr>
        <w:rFonts w:ascii="Arial" w:eastAsia="Arial" w:hAnsi="Arial" w:cs="Arial"/>
        <w:b w:val="0"/>
        <w:i w:val="0"/>
        <w:caps w:val="0"/>
        <w:smallCaps w:val="0"/>
        <w:strike w:val="0"/>
        <w:dstrike w:val="0"/>
        <w:color w:val="000000"/>
        <w:position w:val="0"/>
        <w:sz w:val="22"/>
        <w:u w:val="none"/>
        <w:vertAlign w:val="baseline"/>
      </w:rPr>
    </w:lvl>
    <w:lvl w:ilvl="4">
      <w:start w:val="1"/>
      <w:numFmt w:val="lowerLetter"/>
      <w:lvlText w:val="%5"/>
      <w:lvlJc w:val="left"/>
      <w:pPr>
        <w:tabs>
          <w:tab w:val="num" w:pos="0"/>
        </w:tabs>
        <w:ind w:left="3660" w:firstLine="3300"/>
      </w:pPr>
      <w:rPr>
        <w:rFonts w:ascii="Arial" w:eastAsia="Arial" w:hAnsi="Arial" w:cs="Arial"/>
        <w:b w:val="0"/>
        <w:i w:val="0"/>
        <w:caps w:val="0"/>
        <w:smallCaps w:val="0"/>
        <w:strike w:val="0"/>
        <w:dstrike w:val="0"/>
        <w:color w:val="000000"/>
        <w:position w:val="0"/>
        <w:sz w:val="22"/>
        <w:u w:val="none"/>
        <w:vertAlign w:val="baseline"/>
      </w:rPr>
    </w:lvl>
    <w:lvl w:ilvl="5">
      <w:start w:val="1"/>
      <w:numFmt w:val="lowerRoman"/>
      <w:lvlText w:val="%6"/>
      <w:lvlJc w:val="left"/>
      <w:pPr>
        <w:tabs>
          <w:tab w:val="num" w:pos="0"/>
        </w:tabs>
        <w:ind w:left="4380" w:firstLine="4200"/>
      </w:pPr>
      <w:rPr>
        <w:rFonts w:ascii="Arial" w:eastAsia="Arial" w:hAnsi="Arial" w:cs="Arial"/>
        <w:b w:val="0"/>
        <w:i w:val="0"/>
        <w:caps w:val="0"/>
        <w:smallCaps w:val="0"/>
        <w:strike w:val="0"/>
        <w:dstrike w:val="0"/>
        <w:color w:val="000000"/>
        <w:position w:val="0"/>
        <w:sz w:val="22"/>
        <w:u w:val="none"/>
        <w:vertAlign w:val="baseline"/>
      </w:rPr>
    </w:lvl>
    <w:lvl w:ilvl="6">
      <w:start w:val="1"/>
      <w:numFmt w:val="decimal"/>
      <w:lvlText w:val="%7"/>
      <w:lvlJc w:val="left"/>
      <w:pPr>
        <w:tabs>
          <w:tab w:val="num" w:pos="0"/>
        </w:tabs>
        <w:ind w:left="5100" w:firstLine="4740"/>
      </w:pPr>
      <w:rPr>
        <w:rFonts w:ascii="Arial" w:eastAsia="Arial" w:hAnsi="Arial" w:cs="Arial"/>
        <w:b w:val="0"/>
        <w:i w:val="0"/>
        <w:caps w:val="0"/>
        <w:smallCaps w:val="0"/>
        <w:strike w:val="0"/>
        <w:dstrike w:val="0"/>
        <w:color w:val="000000"/>
        <w:position w:val="0"/>
        <w:sz w:val="22"/>
        <w:u w:val="none"/>
        <w:vertAlign w:val="baseline"/>
      </w:rPr>
    </w:lvl>
    <w:lvl w:ilvl="7">
      <w:start w:val="1"/>
      <w:numFmt w:val="lowerLetter"/>
      <w:lvlText w:val="%8"/>
      <w:lvlJc w:val="left"/>
      <w:pPr>
        <w:tabs>
          <w:tab w:val="num" w:pos="0"/>
        </w:tabs>
        <w:ind w:left="5820" w:firstLine="5460"/>
      </w:pPr>
      <w:rPr>
        <w:rFonts w:ascii="Arial" w:eastAsia="Arial" w:hAnsi="Arial" w:cs="Arial"/>
        <w:b w:val="0"/>
        <w:i w:val="0"/>
        <w:caps w:val="0"/>
        <w:smallCaps w:val="0"/>
        <w:strike w:val="0"/>
        <w:dstrike w:val="0"/>
        <w:color w:val="000000"/>
        <w:position w:val="0"/>
        <w:sz w:val="22"/>
        <w:u w:val="none"/>
        <w:vertAlign w:val="baseline"/>
      </w:rPr>
    </w:lvl>
    <w:lvl w:ilvl="8">
      <w:start w:val="1"/>
      <w:numFmt w:val="lowerRoman"/>
      <w:lvlText w:val="%9"/>
      <w:lvlJc w:val="left"/>
      <w:pPr>
        <w:tabs>
          <w:tab w:val="num" w:pos="0"/>
        </w:tabs>
        <w:ind w:left="6540" w:firstLine="6360"/>
      </w:pPr>
      <w:rPr>
        <w:rFonts w:ascii="Arial" w:eastAsia="Arial" w:hAnsi="Arial" w:cs="Arial"/>
        <w:b w:val="0"/>
        <w:i w:val="0"/>
        <w:caps w:val="0"/>
        <w:smallCaps w:val="0"/>
        <w:strike w:val="0"/>
        <w:dstrike w:val="0"/>
        <w:color w:val="000000"/>
        <w:position w:val="0"/>
        <w:sz w:val="22"/>
        <w:u w:val="none"/>
        <w:vertAlign w:val="baseline"/>
      </w:rPr>
    </w:lvl>
  </w:abstractNum>
  <w:abstractNum w:abstractNumId="14" w15:restartNumberingAfterBreak="0">
    <w:nsid w:val="0000000F"/>
    <w:multiLevelType w:val="singleLevel"/>
    <w:tmpl w:val="0000000F"/>
    <w:name w:val="WW8Num17"/>
    <w:lvl w:ilvl="0">
      <w:start w:val="1"/>
      <w:numFmt w:val="lowerLetter"/>
      <w:lvlText w:val="%1)"/>
      <w:lvlJc w:val="left"/>
      <w:pPr>
        <w:tabs>
          <w:tab w:val="num" w:pos="0"/>
        </w:tabs>
        <w:ind w:left="720" w:hanging="360"/>
      </w:pPr>
      <w:rPr>
        <w:rFonts w:hint="default"/>
      </w:rPr>
    </w:lvl>
  </w:abstractNum>
  <w:abstractNum w:abstractNumId="15" w15:restartNumberingAfterBreak="0">
    <w:nsid w:val="00000010"/>
    <w:multiLevelType w:val="singleLevel"/>
    <w:tmpl w:val="00000010"/>
    <w:name w:val="WW8Num18"/>
    <w:lvl w:ilvl="0">
      <w:start w:val="1"/>
      <w:numFmt w:val="lowerLetter"/>
      <w:lvlText w:val="%1)"/>
      <w:lvlJc w:val="left"/>
      <w:pPr>
        <w:tabs>
          <w:tab w:val="num" w:pos="0"/>
        </w:tabs>
        <w:ind w:left="710" w:hanging="360"/>
      </w:pPr>
    </w:lvl>
  </w:abstractNum>
  <w:abstractNum w:abstractNumId="16" w15:restartNumberingAfterBreak="0">
    <w:nsid w:val="00000011"/>
    <w:multiLevelType w:val="singleLevel"/>
    <w:tmpl w:val="00000011"/>
    <w:name w:val="WW8Num19"/>
    <w:lvl w:ilvl="0">
      <w:start w:val="1"/>
      <w:numFmt w:val="decimal"/>
      <w:lvlText w:val="%1."/>
      <w:lvlJc w:val="left"/>
      <w:pPr>
        <w:tabs>
          <w:tab w:val="num" w:pos="0"/>
        </w:tabs>
        <w:ind w:left="720" w:hanging="360"/>
      </w:pPr>
      <w:rPr>
        <w:rFonts w:ascii="Arial" w:eastAsia="Arial" w:hAnsi="Arial" w:cs="Arial"/>
        <w:sz w:val="20"/>
        <w:szCs w:val="20"/>
      </w:rPr>
    </w:lvl>
  </w:abstractNum>
  <w:abstractNum w:abstractNumId="17" w15:restartNumberingAfterBreak="0">
    <w:nsid w:val="00000012"/>
    <w:multiLevelType w:val="multilevel"/>
    <w:tmpl w:val="09508AA2"/>
    <w:name w:val="WW8Num20"/>
    <w:lvl w:ilvl="0">
      <w:start w:val="1"/>
      <w:numFmt w:val="decimal"/>
      <w:lvlText w:val="%1."/>
      <w:lvlJc w:val="left"/>
      <w:pPr>
        <w:tabs>
          <w:tab w:val="num" w:pos="0"/>
        </w:tabs>
        <w:ind w:left="720" w:firstLine="360"/>
      </w:pPr>
      <w:rPr>
        <w:b w:val="0"/>
        <w:i w:val="0"/>
        <w:caps w:val="0"/>
        <w:smallCaps w:val="0"/>
        <w:strike w:val="0"/>
        <w:dstrike w:val="0"/>
        <w:color w:val="000000"/>
        <w:position w:val="0"/>
        <w:sz w:val="20"/>
        <w:szCs w:val="20"/>
        <w:u w:val="none"/>
        <w:vertAlign w:val="baseline"/>
      </w:rPr>
    </w:lvl>
    <w:lvl w:ilvl="1">
      <w:start w:val="1"/>
      <w:numFmt w:val="lowerLetter"/>
      <w:lvlText w:val="%2"/>
      <w:lvlJc w:val="left"/>
      <w:pPr>
        <w:tabs>
          <w:tab w:val="num" w:pos="0"/>
        </w:tabs>
        <w:ind w:left="1440" w:firstLine="1080"/>
      </w:pPr>
      <w:rPr>
        <w:rFonts w:ascii="Arial" w:eastAsia="Arial" w:hAnsi="Arial" w:cs="Arial"/>
        <w:b w:val="0"/>
        <w:i w:val="0"/>
        <w:caps w:val="0"/>
        <w:smallCaps w:val="0"/>
        <w:strike w:val="0"/>
        <w:dstrike w:val="0"/>
        <w:color w:val="000000"/>
        <w:position w:val="0"/>
        <w:sz w:val="22"/>
        <w:u w:val="none"/>
        <w:vertAlign w:val="baseline"/>
      </w:rPr>
    </w:lvl>
    <w:lvl w:ilvl="2">
      <w:start w:val="1"/>
      <w:numFmt w:val="lowerRoman"/>
      <w:lvlText w:val="%3"/>
      <w:lvlJc w:val="left"/>
      <w:pPr>
        <w:tabs>
          <w:tab w:val="num" w:pos="0"/>
        </w:tabs>
        <w:ind w:left="2160" w:firstLine="1980"/>
      </w:pPr>
      <w:rPr>
        <w:rFonts w:ascii="Arial" w:eastAsia="Arial" w:hAnsi="Arial" w:cs="Arial"/>
        <w:b w:val="0"/>
        <w:i w:val="0"/>
        <w:caps w:val="0"/>
        <w:smallCaps w:val="0"/>
        <w:strike w:val="0"/>
        <w:dstrike w:val="0"/>
        <w:color w:val="000000"/>
        <w:position w:val="0"/>
        <w:sz w:val="22"/>
        <w:u w:val="none"/>
        <w:vertAlign w:val="baseline"/>
      </w:rPr>
    </w:lvl>
    <w:lvl w:ilvl="3">
      <w:start w:val="1"/>
      <w:numFmt w:val="decimal"/>
      <w:lvlText w:val="%4"/>
      <w:lvlJc w:val="left"/>
      <w:pPr>
        <w:tabs>
          <w:tab w:val="num" w:pos="0"/>
        </w:tabs>
        <w:ind w:left="2880" w:firstLine="2520"/>
      </w:pPr>
      <w:rPr>
        <w:rFonts w:ascii="Arial" w:eastAsia="Arial" w:hAnsi="Arial" w:cs="Arial"/>
        <w:b w:val="0"/>
        <w:i w:val="0"/>
        <w:caps w:val="0"/>
        <w:smallCaps w:val="0"/>
        <w:strike w:val="0"/>
        <w:dstrike w:val="0"/>
        <w:color w:val="000000"/>
        <w:position w:val="0"/>
        <w:sz w:val="22"/>
        <w:u w:val="none"/>
        <w:vertAlign w:val="baseline"/>
      </w:rPr>
    </w:lvl>
    <w:lvl w:ilvl="4">
      <w:start w:val="1"/>
      <w:numFmt w:val="lowerLetter"/>
      <w:lvlText w:val="%5"/>
      <w:lvlJc w:val="left"/>
      <w:pPr>
        <w:tabs>
          <w:tab w:val="num" w:pos="0"/>
        </w:tabs>
        <w:ind w:left="3600" w:firstLine="3240"/>
      </w:pPr>
      <w:rPr>
        <w:rFonts w:ascii="Arial" w:eastAsia="Arial" w:hAnsi="Arial" w:cs="Arial"/>
        <w:b w:val="0"/>
        <w:i w:val="0"/>
        <w:caps w:val="0"/>
        <w:smallCaps w:val="0"/>
        <w:strike w:val="0"/>
        <w:dstrike w:val="0"/>
        <w:color w:val="000000"/>
        <w:position w:val="0"/>
        <w:sz w:val="22"/>
        <w:u w:val="none"/>
        <w:vertAlign w:val="baseline"/>
      </w:rPr>
    </w:lvl>
    <w:lvl w:ilvl="5">
      <w:start w:val="1"/>
      <w:numFmt w:val="lowerRoman"/>
      <w:lvlText w:val="%6"/>
      <w:lvlJc w:val="left"/>
      <w:pPr>
        <w:tabs>
          <w:tab w:val="num" w:pos="0"/>
        </w:tabs>
        <w:ind w:left="4320" w:firstLine="4140"/>
      </w:pPr>
      <w:rPr>
        <w:rFonts w:ascii="Arial" w:eastAsia="Arial" w:hAnsi="Arial" w:cs="Arial"/>
        <w:b w:val="0"/>
        <w:i w:val="0"/>
        <w:caps w:val="0"/>
        <w:smallCaps w:val="0"/>
        <w:strike w:val="0"/>
        <w:dstrike w:val="0"/>
        <w:color w:val="000000"/>
        <w:position w:val="0"/>
        <w:sz w:val="22"/>
        <w:u w:val="none"/>
        <w:vertAlign w:val="baseline"/>
      </w:rPr>
    </w:lvl>
    <w:lvl w:ilvl="6">
      <w:start w:val="1"/>
      <w:numFmt w:val="decimal"/>
      <w:lvlText w:val="%7"/>
      <w:lvlJc w:val="left"/>
      <w:pPr>
        <w:tabs>
          <w:tab w:val="num" w:pos="0"/>
        </w:tabs>
        <w:ind w:left="5040" w:firstLine="4680"/>
      </w:pPr>
      <w:rPr>
        <w:rFonts w:ascii="Arial" w:eastAsia="Arial" w:hAnsi="Arial" w:cs="Arial"/>
        <w:b w:val="0"/>
        <w:i w:val="0"/>
        <w:caps w:val="0"/>
        <w:smallCaps w:val="0"/>
        <w:strike w:val="0"/>
        <w:dstrike w:val="0"/>
        <w:color w:val="000000"/>
        <w:position w:val="0"/>
        <w:sz w:val="22"/>
        <w:u w:val="none"/>
        <w:vertAlign w:val="baseline"/>
      </w:rPr>
    </w:lvl>
    <w:lvl w:ilvl="7">
      <w:start w:val="1"/>
      <w:numFmt w:val="lowerLetter"/>
      <w:lvlText w:val="%8"/>
      <w:lvlJc w:val="left"/>
      <w:pPr>
        <w:tabs>
          <w:tab w:val="num" w:pos="0"/>
        </w:tabs>
        <w:ind w:left="5760" w:firstLine="5400"/>
      </w:pPr>
      <w:rPr>
        <w:rFonts w:ascii="Arial" w:eastAsia="Arial" w:hAnsi="Arial" w:cs="Arial"/>
        <w:b w:val="0"/>
        <w:i w:val="0"/>
        <w:caps w:val="0"/>
        <w:smallCaps w:val="0"/>
        <w:strike w:val="0"/>
        <w:dstrike w:val="0"/>
        <w:color w:val="000000"/>
        <w:position w:val="0"/>
        <w:sz w:val="22"/>
        <w:u w:val="none"/>
        <w:vertAlign w:val="baseline"/>
      </w:rPr>
    </w:lvl>
    <w:lvl w:ilvl="8">
      <w:start w:val="1"/>
      <w:numFmt w:val="lowerRoman"/>
      <w:lvlText w:val="%9"/>
      <w:lvlJc w:val="left"/>
      <w:pPr>
        <w:tabs>
          <w:tab w:val="num" w:pos="0"/>
        </w:tabs>
        <w:ind w:left="6480" w:firstLine="6300"/>
      </w:pPr>
      <w:rPr>
        <w:rFonts w:ascii="Arial" w:eastAsia="Arial" w:hAnsi="Arial" w:cs="Arial"/>
        <w:b w:val="0"/>
        <w:i w:val="0"/>
        <w:caps w:val="0"/>
        <w:smallCaps w:val="0"/>
        <w:strike w:val="0"/>
        <w:dstrike w:val="0"/>
        <w:color w:val="000000"/>
        <w:position w:val="0"/>
        <w:sz w:val="22"/>
        <w:u w:val="none"/>
        <w:vertAlign w:val="baseline"/>
      </w:rPr>
    </w:lvl>
  </w:abstractNum>
  <w:abstractNum w:abstractNumId="18" w15:restartNumberingAfterBreak="0">
    <w:nsid w:val="00000013"/>
    <w:multiLevelType w:val="singleLevel"/>
    <w:tmpl w:val="00000013"/>
    <w:name w:val="WW8Num21"/>
    <w:lvl w:ilvl="0">
      <w:start w:val="1"/>
      <w:numFmt w:val="decimal"/>
      <w:lvlText w:val="%1."/>
      <w:lvlJc w:val="left"/>
      <w:pPr>
        <w:tabs>
          <w:tab w:val="num" w:pos="0"/>
        </w:tabs>
        <w:ind w:left="720" w:hanging="360"/>
      </w:pPr>
      <w:rPr>
        <w:rFonts w:ascii="Arial" w:eastAsia="Arial" w:hAnsi="Arial" w:cs="Arial"/>
        <w:sz w:val="20"/>
        <w:szCs w:val="20"/>
        <w:highlight w:val="yellow"/>
      </w:rPr>
    </w:lvl>
  </w:abstractNum>
  <w:abstractNum w:abstractNumId="19" w15:restartNumberingAfterBreak="0">
    <w:nsid w:val="00000014"/>
    <w:multiLevelType w:val="singleLevel"/>
    <w:tmpl w:val="00000014"/>
    <w:name w:val="WW8Num22"/>
    <w:lvl w:ilvl="0">
      <w:start w:val="1"/>
      <w:numFmt w:val="decimal"/>
      <w:lvlText w:val="%1."/>
      <w:lvlJc w:val="left"/>
      <w:pPr>
        <w:tabs>
          <w:tab w:val="num" w:pos="0"/>
        </w:tabs>
        <w:ind w:left="720" w:hanging="360"/>
      </w:pPr>
      <w:rPr>
        <w:rFonts w:hint="default"/>
        <w:sz w:val="20"/>
        <w:szCs w:val="20"/>
        <w:highlight w:val="green"/>
      </w:rPr>
    </w:lvl>
  </w:abstractNum>
  <w:abstractNum w:abstractNumId="20" w15:restartNumberingAfterBreak="0">
    <w:nsid w:val="00000015"/>
    <w:multiLevelType w:val="multilevel"/>
    <w:tmpl w:val="00000015"/>
    <w:name w:val="WW8Num23"/>
    <w:lvl w:ilvl="0">
      <w:start w:val="1"/>
      <w:numFmt w:val="decimal"/>
      <w:lvlText w:val="%1."/>
      <w:lvlJc w:val="left"/>
      <w:pPr>
        <w:tabs>
          <w:tab w:val="num" w:pos="0"/>
        </w:tabs>
        <w:ind w:left="720" w:firstLine="360"/>
      </w:pPr>
      <w:rPr>
        <w:rFonts w:ascii="Arial" w:eastAsia="Arial" w:hAnsi="Arial" w:cs="Arial"/>
        <w:b w:val="0"/>
        <w:i w:val="0"/>
        <w:caps w:val="0"/>
        <w:smallCaps w:val="0"/>
        <w:strike w:val="0"/>
        <w:dstrike w:val="0"/>
        <w:color w:val="000000"/>
        <w:position w:val="0"/>
        <w:sz w:val="20"/>
        <w:szCs w:val="22"/>
        <w:u w:val="none"/>
        <w:vertAlign w:val="baseline"/>
        <w:lang w:eastAsia="en-US"/>
      </w:rPr>
    </w:lvl>
    <w:lvl w:ilvl="1">
      <w:start w:val="1"/>
      <w:numFmt w:val="lowerLetter"/>
      <w:lvlText w:val="%2"/>
      <w:lvlJc w:val="left"/>
      <w:pPr>
        <w:tabs>
          <w:tab w:val="num" w:pos="0"/>
        </w:tabs>
        <w:ind w:left="1440" w:firstLine="1080"/>
      </w:pPr>
      <w:rPr>
        <w:rFonts w:ascii="Arial" w:eastAsia="Arial" w:hAnsi="Arial" w:cs="Arial"/>
        <w:b w:val="0"/>
        <w:i w:val="0"/>
        <w:caps w:val="0"/>
        <w:smallCaps w:val="0"/>
        <w:strike w:val="0"/>
        <w:dstrike w:val="0"/>
        <w:color w:val="000000"/>
        <w:position w:val="0"/>
        <w:sz w:val="22"/>
        <w:u w:val="none"/>
        <w:vertAlign w:val="baseline"/>
      </w:rPr>
    </w:lvl>
    <w:lvl w:ilvl="2">
      <w:start w:val="1"/>
      <w:numFmt w:val="lowerRoman"/>
      <w:lvlText w:val="%3"/>
      <w:lvlJc w:val="left"/>
      <w:pPr>
        <w:tabs>
          <w:tab w:val="num" w:pos="0"/>
        </w:tabs>
        <w:ind w:left="2160" w:firstLine="1980"/>
      </w:pPr>
      <w:rPr>
        <w:rFonts w:ascii="Arial" w:eastAsia="Arial" w:hAnsi="Arial" w:cs="Arial"/>
        <w:b w:val="0"/>
        <w:i w:val="0"/>
        <w:caps w:val="0"/>
        <w:smallCaps w:val="0"/>
        <w:strike w:val="0"/>
        <w:dstrike w:val="0"/>
        <w:color w:val="000000"/>
        <w:position w:val="0"/>
        <w:sz w:val="20"/>
        <w:u w:val="none"/>
        <w:vertAlign w:val="baseline"/>
      </w:rPr>
    </w:lvl>
    <w:lvl w:ilvl="3">
      <w:start w:val="1"/>
      <w:numFmt w:val="decimal"/>
      <w:lvlText w:val="%4"/>
      <w:lvlJc w:val="left"/>
      <w:pPr>
        <w:tabs>
          <w:tab w:val="num" w:pos="0"/>
        </w:tabs>
        <w:ind w:left="2880" w:firstLine="2520"/>
      </w:pPr>
      <w:rPr>
        <w:rFonts w:ascii="Arial" w:eastAsia="Arial" w:hAnsi="Arial" w:cs="Arial"/>
        <w:b w:val="0"/>
        <w:i w:val="0"/>
        <w:caps w:val="0"/>
        <w:smallCaps w:val="0"/>
        <w:strike w:val="0"/>
        <w:dstrike w:val="0"/>
        <w:color w:val="000000"/>
        <w:position w:val="0"/>
        <w:sz w:val="22"/>
        <w:u w:val="none"/>
        <w:vertAlign w:val="baseline"/>
      </w:rPr>
    </w:lvl>
    <w:lvl w:ilvl="4">
      <w:start w:val="1"/>
      <w:numFmt w:val="lowerLetter"/>
      <w:lvlText w:val="%5"/>
      <w:lvlJc w:val="left"/>
      <w:pPr>
        <w:tabs>
          <w:tab w:val="num" w:pos="0"/>
        </w:tabs>
        <w:ind w:left="3600" w:firstLine="3240"/>
      </w:pPr>
      <w:rPr>
        <w:rFonts w:ascii="Arial" w:eastAsia="Arial" w:hAnsi="Arial" w:cs="Arial"/>
        <w:b w:val="0"/>
        <w:i w:val="0"/>
        <w:caps w:val="0"/>
        <w:smallCaps w:val="0"/>
        <w:strike w:val="0"/>
        <w:dstrike w:val="0"/>
        <w:color w:val="000000"/>
        <w:position w:val="0"/>
        <w:sz w:val="22"/>
        <w:u w:val="none"/>
        <w:vertAlign w:val="baseline"/>
      </w:rPr>
    </w:lvl>
    <w:lvl w:ilvl="5">
      <w:start w:val="1"/>
      <w:numFmt w:val="lowerRoman"/>
      <w:lvlText w:val="%6"/>
      <w:lvlJc w:val="left"/>
      <w:pPr>
        <w:tabs>
          <w:tab w:val="num" w:pos="0"/>
        </w:tabs>
        <w:ind w:left="4320" w:firstLine="4140"/>
      </w:pPr>
      <w:rPr>
        <w:rFonts w:ascii="Arial" w:eastAsia="Arial" w:hAnsi="Arial" w:cs="Arial"/>
        <w:b w:val="0"/>
        <w:i w:val="0"/>
        <w:caps w:val="0"/>
        <w:smallCaps w:val="0"/>
        <w:strike w:val="0"/>
        <w:dstrike w:val="0"/>
        <w:color w:val="000000"/>
        <w:position w:val="0"/>
        <w:sz w:val="22"/>
        <w:u w:val="none"/>
        <w:vertAlign w:val="baseline"/>
      </w:rPr>
    </w:lvl>
    <w:lvl w:ilvl="6">
      <w:start w:val="1"/>
      <w:numFmt w:val="decimal"/>
      <w:lvlText w:val="%7"/>
      <w:lvlJc w:val="left"/>
      <w:pPr>
        <w:tabs>
          <w:tab w:val="num" w:pos="0"/>
        </w:tabs>
        <w:ind w:left="5040" w:firstLine="4680"/>
      </w:pPr>
      <w:rPr>
        <w:rFonts w:ascii="Arial" w:eastAsia="Arial" w:hAnsi="Arial" w:cs="Arial"/>
        <w:b w:val="0"/>
        <w:i w:val="0"/>
        <w:caps w:val="0"/>
        <w:smallCaps w:val="0"/>
        <w:strike w:val="0"/>
        <w:dstrike w:val="0"/>
        <w:color w:val="000000"/>
        <w:position w:val="0"/>
        <w:sz w:val="22"/>
        <w:u w:val="none"/>
        <w:vertAlign w:val="baseline"/>
      </w:rPr>
    </w:lvl>
    <w:lvl w:ilvl="7">
      <w:start w:val="1"/>
      <w:numFmt w:val="lowerLetter"/>
      <w:lvlText w:val="%8"/>
      <w:lvlJc w:val="left"/>
      <w:pPr>
        <w:tabs>
          <w:tab w:val="num" w:pos="0"/>
        </w:tabs>
        <w:ind w:left="5760" w:firstLine="5400"/>
      </w:pPr>
      <w:rPr>
        <w:rFonts w:ascii="Arial" w:eastAsia="Arial" w:hAnsi="Arial" w:cs="Arial"/>
        <w:b w:val="0"/>
        <w:i w:val="0"/>
        <w:caps w:val="0"/>
        <w:smallCaps w:val="0"/>
        <w:strike w:val="0"/>
        <w:dstrike w:val="0"/>
        <w:color w:val="000000"/>
        <w:position w:val="0"/>
        <w:sz w:val="22"/>
        <w:u w:val="none"/>
        <w:vertAlign w:val="baseline"/>
      </w:rPr>
    </w:lvl>
    <w:lvl w:ilvl="8">
      <w:start w:val="1"/>
      <w:numFmt w:val="lowerRoman"/>
      <w:lvlText w:val="%9"/>
      <w:lvlJc w:val="left"/>
      <w:pPr>
        <w:tabs>
          <w:tab w:val="num" w:pos="0"/>
        </w:tabs>
        <w:ind w:left="6480" w:firstLine="6300"/>
      </w:pPr>
      <w:rPr>
        <w:rFonts w:ascii="Arial" w:eastAsia="Arial" w:hAnsi="Arial" w:cs="Arial"/>
        <w:b w:val="0"/>
        <w:i w:val="0"/>
        <w:caps w:val="0"/>
        <w:smallCaps w:val="0"/>
        <w:strike w:val="0"/>
        <w:dstrike w:val="0"/>
        <w:color w:val="000000"/>
        <w:position w:val="0"/>
        <w:sz w:val="22"/>
        <w:u w:val="none"/>
        <w:vertAlign w:val="baseline"/>
      </w:rPr>
    </w:lvl>
  </w:abstractNum>
  <w:abstractNum w:abstractNumId="21" w15:restartNumberingAfterBreak="0">
    <w:nsid w:val="00000016"/>
    <w:multiLevelType w:val="multilevel"/>
    <w:tmpl w:val="00000016"/>
    <w:name w:val="WW8Num24"/>
    <w:lvl w:ilvl="0">
      <w:start w:val="1"/>
      <w:numFmt w:val="lowerLetter"/>
      <w:lvlText w:val="%1)"/>
      <w:lvlJc w:val="left"/>
      <w:pPr>
        <w:tabs>
          <w:tab w:val="num" w:pos="0"/>
        </w:tabs>
        <w:ind w:left="1440" w:hanging="360"/>
      </w:pPr>
      <w:rPr>
        <w:rFonts w:ascii="Arial" w:eastAsia="Arial" w:hAnsi="Arial" w:cs="Arial"/>
        <w:sz w:val="20"/>
        <w:szCs w:val="20"/>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2" w15:restartNumberingAfterBreak="0">
    <w:nsid w:val="0000001B"/>
    <w:multiLevelType w:val="multilevel"/>
    <w:tmpl w:val="527845E2"/>
    <w:name w:val="WW8Num30"/>
    <w:lvl w:ilvl="0">
      <w:start w:val="4"/>
      <w:numFmt w:val="decimal"/>
      <w:lvlText w:val="%1."/>
      <w:lvlJc w:val="left"/>
      <w:pPr>
        <w:tabs>
          <w:tab w:val="num" w:pos="0"/>
        </w:tabs>
        <w:ind w:left="360" w:hanging="360"/>
      </w:pPr>
      <w:rPr>
        <w:rFonts w:ascii="Arial" w:eastAsia="Times New Roman" w:hAnsi="Arial" w:cs="Arial" w:hint="default"/>
        <w:b w:val="0"/>
        <w:i w:val="0"/>
      </w:rPr>
    </w:lvl>
    <w:lvl w:ilvl="1">
      <w:start w:val="1"/>
      <w:numFmt w:val="decimal"/>
      <w:lvlText w:val="%2."/>
      <w:lvlJc w:val="left"/>
      <w:pPr>
        <w:tabs>
          <w:tab w:val="num" w:pos="0"/>
        </w:tabs>
        <w:ind w:left="1069" w:hanging="360"/>
      </w:pPr>
      <w:rPr>
        <w:rFonts w:ascii="Arial" w:eastAsia="Times New Roman" w:hAnsi="Arial" w:cs="Arial" w:hint="default"/>
      </w:rPr>
    </w:lvl>
    <w:lvl w:ilvl="2">
      <w:start w:val="1"/>
      <w:numFmt w:val="decimal"/>
      <w:lvlText w:val="%1.%2.%3"/>
      <w:lvlJc w:val="left"/>
      <w:pPr>
        <w:tabs>
          <w:tab w:val="num" w:pos="0"/>
        </w:tabs>
        <w:ind w:left="2138" w:hanging="720"/>
      </w:pPr>
      <w:rPr>
        <w:rFonts w:hint="default"/>
      </w:rPr>
    </w:lvl>
    <w:lvl w:ilvl="3">
      <w:start w:val="1"/>
      <w:numFmt w:val="decimal"/>
      <w:lvlText w:val="%1.%2.%3.%4"/>
      <w:lvlJc w:val="left"/>
      <w:pPr>
        <w:tabs>
          <w:tab w:val="num" w:pos="0"/>
        </w:tabs>
        <w:ind w:left="2847" w:hanging="720"/>
      </w:pPr>
      <w:rPr>
        <w:rFonts w:hint="default"/>
      </w:rPr>
    </w:lvl>
    <w:lvl w:ilvl="4">
      <w:start w:val="1"/>
      <w:numFmt w:val="decimal"/>
      <w:lvlText w:val="%1.%2.%3.%4.%5"/>
      <w:lvlJc w:val="left"/>
      <w:pPr>
        <w:tabs>
          <w:tab w:val="num" w:pos="0"/>
        </w:tabs>
        <w:ind w:left="3916" w:hanging="1080"/>
      </w:pPr>
      <w:rPr>
        <w:rFonts w:hint="default"/>
      </w:rPr>
    </w:lvl>
    <w:lvl w:ilvl="5">
      <w:start w:val="1"/>
      <w:numFmt w:val="decimal"/>
      <w:lvlText w:val="%1.%2.%3.%4.%5.%6"/>
      <w:lvlJc w:val="left"/>
      <w:pPr>
        <w:tabs>
          <w:tab w:val="num" w:pos="0"/>
        </w:tabs>
        <w:ind w:left="4625" w:hanging="1080"/>
      </w:pPr>
      <w:rPr>
        <w:rFonts w:hint="default"/>
      </w:rPr>
    </w:lvl>
    <w:lvl w:ilvl="6">
      <w:start w:val="1"/>
      <w:numFmt w:val="decimal"/>
      <w:lvlText w:val="%1.%2.%3.%4.%5.%6.%7"/>
      <w:lvlJc w:val="left"/>
      <w:pPr>
        <w:tabs>
          <w:tab w:val="num" w:pos="0"/>
        </w:tabs>
        <w:ind w:left="5694" w:hanging="1440"/>
      </w:pPr>
      <w:rPr>
        <w:rFonts w:hint="default"/>
      </w:rPr>
    </w:lvl>
    <w:lvl w:ilvl="7">
      <w:start w:val="1"/>
      <w:numFmt w:val="decimal"/>
      <w:lvlText w:val="%1.%2.%3.%4.%5.%6.%7.%8"/>
      <w:lvlJc w:val="left"/>
      <w:pPr>
        <w:tabs>
          <w:tab w:val="num" w:pos="0"/>
        </w:tabs>
        <w:ind w:left="6403" w:hanging="1440"/>
      </w:pPr>
      <w:rPr>
        <w:rFonts w:hint="default"/>
      </w:rPr>
    </w:lvl>
    <w:lvl w:ilvl="8">
      <w:start w:val="1"/>
      <w:numFmt w:val="decimal"/>
      <w:lvlText w:val="%1.%2.%3.%4.%5.%6.%7.%8.%9"/>
      <w:lvlJc w:val="left"/>
      <w:pPr>
        <w:tabs>
          <w:tab w:val="num" w:pos="0"/>
        </w:tabs>
        <w:ind w:left="7472" w:hanging="1800"/>
      </w:pPr>
      <w:rPr>
        <w:rFonts w:hint="default"/>
      </w:rPr>
    </w:lvl>
  </w:abstractNum>
  <w:abstractNum w:abstractNumId="23" w15:restartNumberingAfterBreak="0">
    <w:nsid w:val="0000001C"/>
    <w:multiLevelType w:val="multilevel"/>
    <w:tmpl w:val="0000001C"/>
    <w:name w:val="WW8Num29"/>
    <w:lvl w:ilvl="0">
      <w:start w:val="7"/>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ascii="Times New Roman" w:eastAsia="Times New Roman" w:hAnsi="Times New Roman" w:cs="Times New Roman"/>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04BC3D1B"/>
    <w:multiLevelType w:val="hybridMultilevel"/>
    <w:tmpl w:val="4D2A92E6"/>
    <w:lvl w:ilvl="0" w:tplc="ECF03AD4">
      <w:start w:val="1"/>
      <w:numFmt w:val="lowerLetter"/>
      <w:lvlText w:val="%1)"/>
      <w:lvlJc w:val="left"/>
      <w:pPr>
        <w:ind w:left="1503" w:hanging="360"/>
      </w:pPr>
      <w:rPr>
        <w:rFonts w:ascii="Arial" w:eastAsia="Calibri" w:hAnsi="Arial" w:cs="Arial"/>
        <w:b w:val="0"/>
        <w:sz w:val="24"/>
      </w:rPr>
    </w:lvl>
    <w:lvl w:ilvl="1" w:tplc="04150019" w:tentative="1">
      <w:start w:val="1"/>
      <w:numFmt w:val="lowerLetter"/>
      <w:lvlText w:val="%2."/>
      <w:lvlJc w:val="left"/>
      <w:pPr>
        <w:ind w:left="2223" w:hanging="360"/>
      </w:pPr>
    </w:lvl>
    <w:lvl w:ilvl="2" w:tplc="0415001B" w:tentative="1">
      <w:start w:val="1"/>
      <w:numFmt w:val="lowerRoman"/>
      <w:lvlText w:val="%3."/>
      <w:lvlJc w:val="right"/>
      <w:pPr>
        <w:ind w:left="2943" w:hanging="180"/>
      </w:pPr>
    </w:lvl>
    <w:lvl w:ilvl="3" w:tplc="0415000F" w:tentative="1">
      <w:start w:val="1"/>
      <w:numFmt w:val="decimal"/>
      <w:lvlText w:val="%4."/>
      <w:lvlJc w:val="left"/>
      <w:pPr>
        <w:ind w:left="3663" w:hanging="360"/>
      </w:pPr>
    </w:lvl>
    <w:lvl w:ilvl="4" w:tplc="04150019" w:tentative="1">
      <w:start w:val="1"/>
      <w:numFmt w:val="lowerLetter"/>
      <w:lvlText w:val="%5."/>
      <w:lvlJc w:val="left"/>
      <w:pPr>
        <w:ind w:left="4383" w:hanging="360"/>
      </w:pPr>
    </w:lvl>
    <w:lvl w:ilvl="5" w:tplc="0415001B" w:tentative="1">
      <w:start w:val="1"/>
      <w:numFmt w:val="lowerRoman"/>
      <w:lvlText w:val="%6."/>
      <w:lvlJc w:val="right"/>
      <w:pPr>
        <w:ind w:left="5103" w:hanging="180"/>
      </w:pPr>
    </w:lvl>
    <w:lvl w:ilvl="6" w:tplc="0415000F" w:tentative="1">
      <w:start w:val="1"/>
      <w:numFmt w:val="decimal"/>
      <w:lvlText w:val="%7."/>
      <w:lvlJc w:val="left"/>
      <w:pPr>
        <w:ind w:left="5823" w:hanging="360"/>
      </w:pPr>
    </w:lvl>
    <w:lvl w:ilvl="7" w:tplc="04150019" w:tentative="1">
      <w:start w:val="1"/>
      <w:numFmt w:val="lowerLetter"/>
      <w:lvlText w:val="%8."/>
      <w:lvlJc w:val="left"/>
      <w:pPr>
        <w:ind w:left="6543" w:hanging="360"/>
      </w:pPr>
    </w:lvl>
    <w:lvl w:ilvl="8" w:tplc="0415001B" w:tentative="1">
      <w:start w:val="1"/>
      <w:numFmt w:val="lowerRoman"/>
      <w:lvlText w:val="%9."/>
      <w:lvlJc w:val="right"/>
      <w:pPr>
        <w:ind w:left="7263" w:hanging="180"/>
      </w:pPr>
    </w:lvl>
  </w:abstractNum>
  <w:abstractNum w:abstractNumId="25" w15:restartNumberingAfterBreak="0">
    <w:nsid w:val="05484BD6"/>
    <w:multiLevelType w:val="hybridMultilevel"/>
    <w:tmpl w:val="165080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9BE7801"/>
    <w:multiLevelType w:val="hybridMultilevel"/>
    <w:tmpl w:val="2CAE6FF4"/>
    <w:lvl w:ilvl="0" w:tplc="6672B21C">
      <w:start w:val="1"/>
      <w:numFmt w:val="decimal"/>
      <w:lvlText w:val="%1."/>
      <w:lvlJc w:val="left"/>
      <w:pPr>
        <w:ind w:left="2912" w:hanging="360"/>
      </w:pPr>
      <w:rPr>
        <w:rFonts w:ascii="Arial" w:eastAsia="Calibri" w:hAnsi="Arial" w:cs="Arial"/>
        <w:b w:val="0"/>
        <w:i w:val="0"/>
      </w:rPr>
    </w:lvl>
    <w:lvl w:ilvl="1" w:tplc="04150019" w:tentative="1">
      <w:start w:val="1"/>
      <w:numFmt w:val="lowerLetter"/>
      <w:lvlText w:val="%2."/>
      <w:lvlJc w:val="left"/>
      <w:pPr>
        <w:ind w:left="3632" w:hanging="360"/>
      </w:pPr>
    </w:lvl>
    <w:lvl w:ilvl="2" w:tplc="0415001B" w:tentative="1">
      <w:start w:val="1"/>
      <w:numFmt w:val="lowerRoman"/>
      <w:lvlText w:val="%3."/>
      <w:lvlJc w:val="right"/>
      <w:pPr>
        <w:ind w:left="4352" w:hanging="180"/>
      </w:pPr>
    </w:lvl>
    <w:lvl w:ilvl="3" w:tplc="0415000F" w:tentative="1">
      <w:start w:val="1"/>
      <w:numFmt w:val="decimal"/>
      <w:lvlText w:val="%4."/>
      <w:lvlJc w:val="left"/>
      <w:pPr>
        <w:ind w:left="5072" w:hanging="360"/>
      </w:pPr>
    </w:lvl>
    <w:lvl w:ilvl="4" w:tplc="04150019" w:tentative="1">
      <w:start w:val="1"/>
      <w:numFmt w:val="lowerLetter"/>
      <w:lvlText w:val="%5."/>
      <w:lvlJc w:val="left"/>
      <w:pPr>
        <w:ind w:left="5792" w:hanging="360"/>
      </w:pPr>
    </w:lvl>
    <w:lvl w:ilvl="5" w:tplc="0415001B" w:tentative="1">
      <w:start w:val="1"/>
      <w:numFmt w:val="lowerRoman"/>
      <w:lvlText w:val="%6."/>
      <w:lvlJc w:val="right"/>
      <w:pPr>
        <w:ind w:left="6512" w:hanging="180"/>
      </w:pPr>
    </w:lvl>
    <w:lvl w:ilvl="6" w:tplc="0415000F" w:tentative="1">
      <w:start w:val="1"/>
      <w:numFmt w:val="decimal"/>
      <w:lvlText w:val="%7."/>
      <w:lvlJc w:val="left"/>
      <w:pPr>
        <w:ind w:left="7232" w:hanging="360"/>
      </w:pPr>
    </w:lvl>
    <w:lvl w:ilvl="7" w:tplc="04150019" w:tentative="1">
      <w:start w:val="1"/>
      <w:numFmt w:val="lowerLetter"/>
      <w:lvlText w:val="%8."/>
      <w:lvlJc w:val="left"/>
      <w:pPr>
        <w:ind w:left="7952" w:hanging="360"/>
      </w:pPr>
    </w:lvl>
    <w:lvl w:ilvl="8" w:tplc="0415001B" w:tentative="1">
      <w:start w:val="1"/>
      <w:numFmt w:val="lowerRoman"/>
      <w:lvlText w:val="%9."/>
      <w:lvlJc w:val="right"/>
      <w:pPr>
        <w:ind w:left="8672" w:hanging="180"/>
      </w:pPr>
    </w:lvl>
  </w:abstractNum>
  <w:abstractNum w:abstractNumId="27" w15:restartNumberingAfterBreak="0">
    <w:nsid w:val="16323CCB"/>
    <w:multiLevelType w:val="hybridMultilevel"/>
    <w:tmpl w:val="FEB89E9E"/>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1E5E4693"/>
    <w:multiLevelType w:val="hybridMultilevel"/>
    <w:tmpl w:val="8DF6B8E4"/>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1F4557E9"/>
    <w:multiLevelType w:val="multilevel"/>
    <w:tmpl w:val="7D10316C"/>
    <w:lvl w:ilvl="0">
      <w:start w:val="1"/>
      <w:numFmt w:val="decimal"/>
      <w:lvlText w:val="%1)"/>
      <w:lvlJc w:val="left"/>
      <w:pPr>
        <w:tabs>
          <w:tab w:val="num" w:pos="0"/>
        </w:tabs>
        <w:ind w:left="720" w:hanging="360"/>
      </w:pPr>
      <w:rPr>
        <w:rFonts w:hint="default"/>
        <w:b w:val="0"/>
        <w:sz w:val="20"/>
        <w:szCs w:val="22"/>
      </w:rPr>
    </w:lvl>
    <w:lvl w:ilvl="1">
      <w:start w:val="1"/>
      <w:numFmt w:val="lowerLetter"/>
      <w:lvlText w:val="%2."/>
      <w:lvlJc w:val="left"/>
      <w:pPr>
        <w:tabs>
          <w:tab w:val="num" w:pos="0"/>
        </w:tabs>
        <w:ind w:left="1440" w:hanging="360"/>
      </w:pPr>
      <w:rPr>
        <w:rFonts w:ascii="Arial" w:hAnsi="Arial" w:cs="Arial"/>
        <w:b/>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31F23E17"/>
    <w:multiLevelType w:val="hybridMultilevel"/>
    <w:tmpl w:val="B298282C"/>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2564958"/>
    <w:multiLevelType w:val="hybridMultilevel"/>
    <w:tmpl w:val="0ADE34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8415F95"/>
    <w:multiLevelType w:val="hybridMultilevel"/>
    <w:tmpl w:val="56EE39DA"/>
    <w:lvl w:ilvl="0" w:tplc="04150017">
      <w:start w:val="1"/>
      <w:numFmt w:val="lowerLetter"/>
      <w:lvlText w:val="%1)"/>
      <w:lvlJc w:val="left"/>
      <w:pPr>
        <w:ind w:left="1790" w:hanging="360"/>
      </w:pPr>
    </w:lvl>
    <w:lvl w:ilvl="1" w:tplc="04150019" w:tentative="1">
      <w:start w:val="1"/>
      <w:numFmt w:val="lowerLetter"/>
      <w:lvlText w:val="%2."/>
      <w:lvlJc w:val="left"/>
      <w:pPr>
        <w:ind w:left="2510" w:hanging="360"/>
      </w:pPr>
    </w:lvl>
    <w:lvl w:ilvl="2" w:tplc="0415001B" w:tentative="1">
      <w:start w:val="1"/>
      <w:numFmt w:val="lowerRoman"/>
      <w:lvlText w:val="%3."/>
      <w:lvlJc w:val="right"/>
      <w:pPr>
        <w:ind w:left="3230" w:hanging="180"/>
      </w:pPr>
    </w:lvl>
    <w:lvl w:ilvl="3" w:tplc="0415000F" w:tentative="1">
      <w:start w:val="1"/>
      <w:numFmt w:val="decimal"/>
      <w:lvlText w:val="%4."/>
      <w:lvlJc w:val="left"/>
      <w:pPr>
        <w:ind w:left="3950" w:hanging="360"/>
      </w:pPr>
    </w:lvl>
    <w:lvl w:ilvl="4" w:tplc="04150019" w:tentative="1">
      <w:start w:val="1"/>
      <w:numFmt w:val="lowerLetter"/>
      <w:lvlText w:val="%5."/>
      <w:lvlJc w:val="left"/>
      <w:pPr>
        <w:ind w:left="4670" w:hanging="360"/>
      </w:pPr>
    </w:lvl>
    <w:lvl w:ilvl="5" w:tplc="0415001B" w:tentative="1">
      <w:start w:val="1"/>
      <w:numFmt w:val="lowerRoman"/>
      <w:lvlText w:val="%6."/>
      <w:lvlJc w:val="right"/>
      <w:pPr>
        <w:ind w:left="5390" w:hanging="180"/>
      </w:pPr>
    </w:lvl>
    <w:lvl w:ilvl="6" w:tplc="0415000F" w:tentative="1">
      <w:start w:val="1"/>
      <w:numFmt w:val="decimal"/>
      <w:lvlText w:val="%7."/>
      <w:lvlJc w:val="left"/>
      <w:pPr>
        <w:ind w:left="6110" w:hanging="360"/>
      </w:pPr>
    </w:lvl>
    <w:lvl w:ilvl="7" w:tplc="04150019" w:tentative="1">
      <w:start w:val="1"/>
      <w:numFmt w:val="lowerLetter"/>
      <w:lvlText w:val="%8."/>
      <w:lvlJc w:val="left"/>
      <w:pPr>
        <w:ind w:left="6830" w:hanging="360"/>
      </w:pPr>
    </w:lvl>
    <w:lvl w:ilvl="8" w:tplc="0415001B" w:tentative="1">
      <w:start w:val="1"/>
      <w:numFmt w:val="lowerRoman"/>
      <w:lvlText w:val="%9."/>
      <w:lvlJc w:val="right"/>
      <w:pPr>
        <w:ind w:left="7550" w:hanging="180"/>
      </w:pPr>
    </w:lvl>
  </w:abstractNum>
  <w:abstractNum w:abstractNumId="33" w15:restartNumberingAfterBreak="0">
    <w:nsid w:val="3B502E00"/>
    <w:multiLevelType w:val="hybridMultilevel"/>
    <w:tmpl w:val="6C66E728"/>
    <w:lvl w:ilvl="0" w:tplc="04150011">
      <w:start w:val="1"/>
      <w:numFmt w:val="decimal"/>
      <w:lvlText w:val="%1)"/>
      <w:lvlJc w:val="left"/>
      <w:pPr>
        <w:ind w:left="1070" w:hanging="360"/>
      </w:pPr>
      <w:rPr>
        <w:b w:val="0"/>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4" w15:restartNumberingAfterBreak="0">
    <w:nsid w:val="565008ED"/>
    <w:multiLevelType w:val="hybridMultilevel"/>
    <w:tmpl w:val="36F257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8975135"/>
    <w:multiLevelType w:val="hybridMultilevel"/>
    <w:tmpl w:val="CEECE894"/>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FD07CB2"/>
    <w:multiLevelType w:val="hybridMultilevel"/>
    <w:tmpl w:val="56DEDEE8"/>
    <w:lvl w:ilvl="0" w:tplc="F8AA270C">
      <w:start w:val="1"/>
      <w:numFmt w:val="decimal"/>
      <w:lvlText w:val="%1."/>
      <w:lvlJc w:val="left"/>
      <w:pPr>
        <w:ind w:left="720" w:hanging="360"/>
      </w:pPr>
      <w:rPr>
        <w:rFonts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792706"/>
    <w:multiLevelType w:val="hybridMultilevel"/>
    <w:tmpl w:val="269ECA1E"/>
    <w:lvl w:ilvl="0" w:tplc="0415000F">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77264032"/>
    <w:multiLevelType w:val="multilevel"/>
    <w:tmpl w:val="12E6574E"/>
    <w:lvl w:ilvl="0">
      <w:start w:val="1"/>
      <w:numFmt w:val="decimal"/>
      <w:lvlText w:val="%1)"/>
      <w:lvlJc w:val="left"/>
      <w:pPr>
        <w:tabs>
          <w:tab w:val="num" w:pos="0"/>
        </w:tabs>
        <w:ind w:left="780" w:firstLine="420"/>
      </w:pPr>
      <w:rPr>
        <w:b w:val="0"/>
        <w:i w:val="0"/>
        <w:caps w:val="0"/>
        <w:smallCaps w:val="0"/>
        <w:strike w:val="0"/>
        <w:dstrike w:val="0"/>
        <w:color w:val="000000"/>
        <w:position w:val="0"/>
        <w:sz w:val="20"/>
        <w:szCs w:val="20"/>
        <w:u w:val="none"/>
        <w:vertAlign w:val="baseline"/>
      </w:rPr>
    </w:lvl>
    <w:lvl w:ilvl="1">
      <w:start w:val="1"/>
      <w:numFmt w:val="lowerLetter"/>
      <w:lvlText w:val="%2"/>
      <w:lvlJc w:val="left"/>
      <w:pPr>
        <w:tabs>
          <w:tab w:val="num" w:pos="0"/>
        </w:tabs>
        <w:ind w:left="1500" w:firstLine="1140"/>
      </w:pPr>
      <w:rPr>
        <w:rFonts w:ascii="Arial" w:eastAsia="Arial" w:hAnsi="Arial" w:cs="Arial"/>
        <w:b w:val="0"/>
        <w:i w:val="0"/>
        <w:caps w:val="0"/>
        <w:smallCaps w:val="0"/>
        <w:strike w:val="0"/>
        <w:dstrike w:val="0"/>
        <w:color w:val="000000"/>
        <w:position w:val="0"/>
        <w:sz w:val="22"/>
        <w:u w:val="none"/>
        <w:vertAlign w:val="baseline"/>
      </w:rPr>
    </w:lvl>
    <w:lvl w:ilvl="2">
      <w:start w:val="1"/>
      <w:numFmt w:val="lowerRoman"/>
      <w:lvlText w:val="%3"/>
      <w:lvlJc w:val="left"/>
      <w:pPr>
        <w:tabs>
          <w:tab w:val="num" w:pos="0"/>
        </w:tabs>
        <w:ind w:left="2220" w:firstLine="2040"/>
      </w:pPr>
      <w:rPr>
        <w:rFonts w:ascii="Arial" w:eastAsia="Arial" w:hAnsi="Arial" w:cs="Arial"/>
        <w:b w:val="0"/>
        <w:i w:val="0"/>
        <w:caps w:val="0"/>
        <w:smallCaps w:val="0"/>
        <w:strike w:val="0"/>
        <w:dstrike w:val="0"/>
        <w:color w:val="000000"/>
        <w:position w:val="0"/>
        <w:sz w:val="22"/>
        <w:u w:val="none"/>
        <w:vertAlign w:val="baseline"/>
      </w:rPr>
    </w:lvl>
    <w:lvl w:ilvl="3">
      <w:start w:val="1"/>
      <w:numFmt w:val="decimal"/>
      <w:lvlText w:val="%4"/>
      <w:lvlJc w:val="left"/>
      <w:pPr>
        <w:tabs>
          <w:tab w:val="num" w:pos="0"/>
        </w:tabs>
        <w:ind w:left="2940" w:firstLine="2580"/>
      </w:pPr>
      <w:rPr>
        <w:rFonts w:ascii="Arial" w:eastAsia="Arial" w:hAnsi="Arial" w:cs="Arial"/>
        <w:b w:val="0"/>
        <w:i w:val="0"/>
        <w:caps w:val="0"/>
        <w:smallCaps w:val="0"/>
        <w:strike w:val="0"/>
        <w:dstrike w:val="0"/>
        <w:color w:val="000000"/>
        <w:position w:val="0"/>
        <w:sz w:val="22"/>
        <w:u w:val="none"/>
        <w:vertAlign w:val="baseline"/>
      </w:rPr>
    </w:lvl>
    <w:lvl w:ilvl="4">
      <w:start w:val="1"/>
      <w:numFmt w:val="lowerLetter"/>
      <w:lvlText w:val="%5"/>
      <w:lvlJc w:val="left"/>
      <w:pPr>
        <w:tabs>
          <w:tab w:val="num" w:pos="0"/>
        </w:tabs>
        <w:ind w:left="3660" w:firstLine="3300"/>
      </w:pPr>
      <w:rPr>
        <w:rFonts w:ascii="Arial" w:eastAsia="Arial" w:hAnsi="Arial" w:cs="Arial"/>
        <w:b w:val="0"/>
        <w:i w:val="0"/>
        <w:caps w:val="0"/>
        <w:smallCaps w:val="0"/>
        <w:strike w:val="0"/>
        <w:dstrike w:val="0"/>
        <w:color w:val="000000"/>
        <w:position w:val="0"/>
        <w:sz w:val="22"/>
        <w:u w:val="none"/>
        <w:vertAlign w:val="baseline"/>
      </w:rPr>
    </w:lvl>
    <w:lvl w:ilvl="5">
      <w:start w:val="1"/>
      <w:numFmt w:val="lowerRoman"/>
      <w:lvlText w:val="%6"/>
      <w:lvlJc w:val="left"/>
      <w:pPr>
        <w:tabs>
          <w:tab w:val="num" w:pos="0"/>
        </w:tabs>
        <w:ind w:left="4380" w:firstLine="4200"/>
      </w:pPr>
      <w:rPr>
        <w:rFonts w:ascii="Arial" w:eastAsia="Arial" w:hAnsi="Arial" w:cs="Arial"/>
        <w:b w:val="0"/>
        <w:i w:val="0"/>
        <w:caps w:val="0"/>
        <w:smallCaps w:val="0"/>
        <w:strike w:val="0"/>
        <w:dstrike w:val="0"/>
        <w:color w:val="000000"/>
        <w:position w:val="0"/>
        <w:sz w:val="22"/>
        <w:u w:val="none"/>
        <w:vertAlign w:val="baseline"/>
      </w:rPr>
    </w:lvl>
    <w:lvl w:ilvl="6">
      <w:start w:val="1"/>
      <w:numFmt w:val="decimal"/>
      <w:lvlText w:val="%7"/>
      <w:lvlJc w:val="left"/>
      <w:pPr>
        <w:tabs>
          <w:tab w:val="num" w:pos="0"/>
        </w:tabs>
        <w:ind w:left="5100" w:firstLine="4740"/>
      </w:pPr>
      <w:rPr>
        <w:rFonts w:ascii="Arial" w:eastAsia="Arial" w:hAnsi="Arial" w:cs="Arial"/>
        <w:b w:val="0"/>
        <w:i w:val="0"/>
        <w:caps w:val="0"/>
        <w:smallCaps w:val="0"/>
        <w:strike w:val="0"/>
        <w:dstrike w:val="0"/>
        <w:color w:val="000000"/>
        <w:position w:val="0"/>
        <w:sz w:val="22"/>
        <w:u w:val="none"/>
        <w:vertAlign w:val="baseline"/>
      </w:rPr>
    </w:lvl>
    <w:lvl w:ilvl="7">
      <w:start w:val="1"/>
      <w:numFmt w:val="lowerLetter"/>
      <w:lvlText w:val="%8"/>
      <w:lvlJc w:val="left"/>
      <w:pPr>
        <w:tabs>
          <w:tab w:val="num" w:pos="0"/>
        </w:tabs>
        <w:ind w:left="5820" w:firstLine="5460"/>
      </w:pPr>
      <w:rPr>
        <w:rFonts w:ascii="Arial" w:eastAsia="Arial" w:hAnsi="Arial" w:cs="Arial"/>
        <w:b w:val="0"/>
        <w:i w:val="0"/>
        <w:caps w:val="0"/>
        <w:smallCaps w:val="0"/>
        <w:strike w:val="0"/>
        <w:dstrike w:val="0"/>
        <w:color w:val="000000"/>
        <w:position w:val="0"/>
        <w:sz w:val="22"/>
        <w:u w:val="none"/>
        <w:vertAlign w:val="baseline"/>
      </w:rPr>
    </w:lvl>
    <w:lvl w:ilvl="8">
      <w:start w:val="1"/>
      <w:numFmt w:val="lowerRoman"/>
      <w:lvlText w:val="%9"/>
      <w:lvlJc w:val="left"/>
      <w:pPr>
        <w:tabs>
          <w:tab w:val="num" w:pos="0"/>
        </w:tabs>
        <w:ind w:left="6540" w:firstLine="6360"/>
      </w:pPr>
      <w:rPr>
        <w:rFonts w:ascii="Arial" w:eastAsia="Arial" w:hAnsi="Arial" w:cs="Arial"/>
        <w:b w:val="0"/>
        <w:i w:val="0"/>
        <w:caps w:val="0"/>
        <w:smallCaps w:val="0"/>
        <w:strike w:val="0"/>
        <w:dstrike w:val="0"/>
        <w:color w:val="000000"/>
        <w:position w:val="0"/>
        <w:sz w:val="22"/>
        <w:u w:val="none"/>
        <w:vertAlign w:val="baseline"/>
      </w:rPr>
    </w:lvl>
  </w:abstractNum>
  <w:abstractNum w:abstractNumId="39" w15:restartNumberingAfterBreak="0">
    <w:nsid w:val="7B717847"/>
    <w:multiLevelType w:val="hybridMultilevel"/>
    <w:tmpl w:val="5D8428E0"/>
    <w:lvl w:ilvl="0" w:tplc="0415000F">
      <w:start w:val="1"/>
      <w:numFmt w:val="decimal"/>
      <w:lvlText w:val="%1."/>
      <w:lvlJc w:val="left"/>
      <w:pPr>
        <w:ind w:left="644"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BE71732"/>
    <w:multiLevelType w:val="hybridMultilevel"/>
    <w:tmpl w:val="F522A2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C1805B2"/>
    <w:multiLevelType w:val="hybridMultilevel"/>
    <w:tmpl w:val="73B0B988"/>
    <w:lvl w:ilvl="0" w:tplc="BC989890">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C1C1C6B"/>
    <w:multiLevelType w:val="hybridMultilevel"/>
    <w:tmpl w:val="7EE8FD2C"/>
    <w:lvl w:ilvl="0" w:tplc="490E1942">
      <w:start w:val="1"/>
      <w:numFmt w:val="decimal"/>
      <w:lvlText w:val="%1)"/>
      <w:lvlJc w:val="left"/>
      <w:pPr>
        <w:ind w:left="654" w:hanging="360"/>
      </w:pPr>
      <w:rPr>
        <w:rFonts w:hint="default"/>
      </w:rPr>
    </w:lvl>
    <w:lvl w:ilvl="1" w:tplc="04150019" w:tentative="1">
      <w:start w:val="1"/>
      <w:numFmt w:val="lowerLetter"/>
      <w:lvlText w:val="%2."/>
      <w:lvlJc w:val="left"/>
      <w:pPr>
        <w:ind w:left="1374" w:hanging="360"/>
      </w:pPr>
    </w:lvl>
    <w:lvl w:ilvl="2" w:tplc="0415001B" w:tentative="1">
      <w:start w:val="1"/>
      <w:numFmt w:val="lowerRoman"/>
      <w:lvlText w:val="%3."/>
      <w:lvlJc w:val="right"/>
      <w:pPr>
        <w:ind w:left="2094" w:hanging="180"/>
      </w:pPr>
    </w:lvl>
    <w:lvl w:ilvl="3" w:tplc="0415000F" w:tentative="1">
      <w:start w:val="1"/>
      <w:numFmt w:val="decimal"/>
      <w:lvlText w:val="%4."/>
      <w:lvlJc w:val="left"/>
      <w:pPr>
        <w:ind w:left="2814" w:hanging="360"/>
      </w:pPr>
    </w:lvl>
    <w:lvl w:ilvl="4" w:tplc="04150019" w:tentative="1">
      <w:start w:val="1"/>
      <w:numFmt w:val="lowerLetter"/>
      <w:lvlText w:val="%5."/>
      <w:lvlJc w:val="left"/>
      <w:pPr>
        <w:ind w:left="3534" w:hanging="360"/>
      </w:pPr>
    </w:lvl>
    <w:lvl w:ilvl="5" w:tplc="0415001B" w:tentative="1">
      <w:start w:val="1"/>
      <w:numFmt w:val="lowerRoman"/>
      <w:lvlText w:val="%6."/>
      <w:lvlJc w:val="right"/>
      <w:pPr>
        <w:ind w:left="4254" w:hanging="180"/>
      </w:pPr>
    </w:lvl>
    <w:lvl w:ilvl="6" w:tplc="0415000F" w:tentative="1">
      <w:start w:val="1"/>
      <w:numFmt w:val="decimal"/>
      <w:lvlText w:val="%7."/>
      <w:lvlJc w:val="left"/>
      <w:pPr>
        <w:ind w:left="4974" w:hanging="360"/>
      </w:pPr>
    </w:lvl>
    <w:lvl w:ilvl="7" w:tplc="04150019" w:tentative="1">
      <w:start w:val="1"/>
      <w:numFmt w:val="lowerLetter"/>
      <w:lvlText w:val="%8."/>
      <w:lvlJc w:val="left"/>
      <w:pPr>
        <w:ind w:left="5694" w:hanging="360"/>
      </w:pPr>
    </w:lvl>
    <w:lvl w:ilvl="8" w:tplc="0415001B" w:tentative="1">
      <w:start w:val="1"/>
      <w:numFmt w:val="lowerRoman"/>
      <w:lvlText w:val="%9."/>
      <w:lvlJc w:val="right"/>
      <w:pPr>
        <w:ind w:left="6414" w:hanging="180"/>
      </w:pPr>
    </w:lvl>
  </w:abstractNum>
  <w:abstractNum w:abstractNumId="43" w15:restartNumberingAfterBreak="0">
    <w:nsid w:val="7CD55332"/>
    <w:multiLevelType w:val="hybridMultilevel"/>
    <w:tmpl w:val="D89098F6"/>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num w:numId="1">
    <w:abstractNumId w:val="0"/>
  </w:num>
  <w:num w:numId="2">
    <w:abstractNumId w:val="3"/>
  </w:num>
  <w:num w:numId="3">
    <w:abstractNumId w:val="5"/>
  </w:num>
  <w:num w:numId="4">
    <w:abstractNumId w:val="6"/>
  </w:num>
  <w:num w:numId="5">
    <w:abstractNumId w:val="11"/>
  </w:num>
  <w:num w:numId="6">
    <w:abstractNumId w:val="12"/>
  </w:num>
  <w:num w:numId="7">
    <w:abstractNumId w:val="17"/>
  </w:num>
  <w:num w:numId="8">
    <w:abstractNumId w:val="35"/>
  </w:num>
  <w:num w:numId="9">
    <w:abstractNumId w:val="31"/>
  </w:num>
  <w:num w:numId="10">
    <w:abstractNumId w:val="40"/>
  </w:num>
  <w:num w:numId="11">
    <w:abstractNumId w:val="38"/>
  </w:num>
  <w:num w:numId="12">
    <w:abstractNumId w:val="36"/>
  </w:num>
  <w:num w:numId="13">
    <w:abstractNumId w:val="29"/>
  </w:num>
  <w:num w:numId="14">
    <w:abstractNumId w:val="33"/>
  </w:num>
  <w:num w:numId="15">
    <w:abstractNumId w:val="25"/>
  </w:num>
  <w:num w:numId="16">
    <w:abstractNumId w:val="39"/>
  </w:num>
  <w:num w:numId="17">
    <w:abstractNumId w:val="30"/>
  </w:num>
  <w:num w:numId="18">
    <w:abstractNumId w:val="37"/>
  </w:num>
  <w:num w:numId="19">
    <w:abstractNumId w:val="41"/>
  </w:num>
  <w:num w:numId="20">
    <w:abstractNumId w:val="28"/>
  </w:num>
  <w:num w:numId="21">
    <w:abstractNumId w:val="34"/>
  </w:num>
  <w:num w:numId="22">
    <w:abstractNumId w:val="43"/>
  </w:num>
  <w:num w:numId="23">
    <w:abstractNumId w:val="32"/>
  </w:num>
  <w:num w:numId="24">
    <w:abstractNumId w:val="42"/>
  </w:num>
  <w:num w:numId="25">
    <w:abstractNumId w:val="26"/>
  </w:num>
  <w:num w:numId="26">
    <w:abstractNumId w:val="24"/>
  </w:num>
  <w:num w:numId="27">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F1F"/>
    <w:rsid w:val="00003C5D"/>
    <w:rsid w:val="000071B0"/>
    <w:rsid w:val="00015589"/>
    <w:rsid w:val="00020E8B"/>
    <w:rsid w:val="00021911"/>
    <w:rsid w:val="00024F23"/>
    <w:rsid w:val="000260F0"/>
    <w:rsid w:val="000343DC"/>
    <w:rsid w:val="00035074"/>
    <w:rsid w:val="00037141"/>
    <w:rsid w:val="000425A9"/>
    <w:rsid w:val="00042F17"/>
    <w:rsid w:val="0006074F"/>
    <w:rsid w:val="00062A40"/>
    <w:rsid w:val="000670F5"/>
    <w:rsid w:val="000672BA"/>
    <w:rsid w:val="00074E4A"/>
    <w:rsid w:val="000759CB"/>
    <w:rsid w:val="000765F4"/>
    <w:rsid w:val="00080260"/>
    <w:rsid w:val="00091048"/>
    <w:rsid w:val="000925DB"/>
    <w:rsid w:val="000A17DB"/>
    <w:rsid w:val="000D00BD"/>
    <w:rsid w:val="000D0FE2"/>
    <w:rsid w:val="000D38F2"/>
    <w:rsid w:val="000D70AD"/>
    <w:rsid w:val="000E58B4"/>
    <w:rsid w:val="000E72C3"/>
    <w:rsid w:val="000F42EF"/>
    <w:rsid w:val="000F67B5"/>
    <w:rsid w:val="00107A7B"/>
    <w:rsid w:val="0011684C"/>
    <w:rsid w:val="001210CE"/>
    <w:rsid w:val="00124C3B"/>
    <w:rsid w:val="0013068E"/>
    <w:rsid w:val="001569FC"/>
    <w:rsid w:val="0016045C"/>
    <w:rsid w:val="00163D29"/>
    <w:rsid w:val="001678A8"/>
    <w:rsid w:val="001749FD"/>
    <w:rsid w:val="001754A8"/>
    <w:rsid w:val="00186FAD"/>
    <w:rsid w:val="00187BBF"/>
    <w:rsid w:val="00197947"/>
    <w:rsid w:val="001A0A3A"/>
    <w:rsid w:val="001A6D39"/>
    <w:rsid w:val="001A704E"/>
    <w:rsid w:val="001E167F"/>
    <w:rsid w:val="001E1E90"/>
    <w:rsid w:val="001E3404"/>
    <w:rsid w:val="001E4801"/>
    <w:rsid w:val="001F11E1"/>
    <w:rsid w:val="001F43DA"/>
    <w:rsid w:val="00201249"/>
    <w:rsid w:val="0020642F"/>
    <w:rsid w:val="0020727B"/>
    <w:rsid w:val="002104C4"/>
    <w:rsid w:val="002228C9"/>
    <w:rsid w:val="002251D8"/>
    <w:rsid w:val="00226E53"/>
    <w:rsid w:val="0022766F"/>
    <w:rsid w:val="002419F4"/>
    <w:rsid w:val="00245FE9"/>
    <w:rsid w:val="0025045C"/>
    <w:rsid w:val="00254282"/>
    <w:rsid w:val="00263BBD"/>
    <w:rsid w:val="00265D6B"/>
    <w:rsid w:val="002749E8"/>
    <w:rsid w:val="002811D8"/>
    <w:rsid w:val="002821F5"/>
    <w:rsid w:val="00284AF7"/>
    <w:rsid w:val="002853AB"/>
    <w:rsid w:val="00293A8F"/>
    <w:rsid w:val="002A1250"/>
    <w:rsid w:val="002A4AEC"/>
    <w:rsid w:val="002A5D6C"/>
    <w:rsid w:val="002B1DB9"/>
    <w:rsid w:val="002C15BD"/>
    <w:rsid w:val="002D36BE"/>
    <w:rsid w:val="002E7924"/>
    <w:rsid w:val="002E7B8C"/>
    <w:rsid w:val="002F1877"/>
    <w:rsid w:val="00310B92"/>
    <w:rsid w:val="00326785"/>
    <w:rsid w:val="003364BD"/>
    <w:rsid w:val="00336FD1"/>
    <w:rsid w:val="00341896"/>
    <w:rsid w:val="00346420"/>
    <w:rsid w:val="00377CAE"/>
    <w:rsid w:val="00385802"/>
    <w:rsid w:val="00394ABE"/>
    <w:rsid w:val="003A1804"/>
    <w:rsid w:val="003A20F3"/>
    <w:rsid w:val="003A5F01"/>
    <w:rsid w:val="003B0BCE"/>
    <w:rsid w:val="003B1418"/>
    <w:rsid w:val="003B7FDC"/>
    <w:rsid w:val="003C172D"/>
    <w:rsid w:val="003C50EF"/>
    <w:rsid w:val="003D02BB"/>
    <w:rsid w:val="003D52AA"/>
    <w:rsid w:val="003E7DAE"/>
    <w:rsid w:val="004143E1"/>
    <w:rsid w:val="00420206"/>
    <w:rsid w:val="00423F63"/>
    <w:rsid w:val="00425E09"/>
    <w:rsid w:val="004333CD"/>
    <w:rsid w:val="00433534"/>
    <w:rsid w:val="00442168"/>
    <w:rsid w:val="00457F0F"/>
    <w:rsid w:val="00462A8A"/>
    <w:rsid w:val="004711BF"/>
    <w:rsid w:val="00471BDC"/>
    <w:rsid w:val="00475531"/>
    <w:rsid w:val="00476FC3"/>
    <w:rsid w:val="00477C09"/>
    <w:rsid w:val="0048736B"/>
    <w:rsid w:val="004A2AB0"/>
    <w:rsid w:val="004A697B"/>
    <w:rsid w:val="004B10CC"/>
    <w:rsid w:val="004C15AC"/>
    <w:rsid w:val="004C71DB"/>
    <w:rsid w:val="004E3003"/>
    <w:rsid w:val="004F75C8"/>
    <w:rsid w:val="005031D3"/>
    <w:rsid w:val="0050562B"/>
    <w:rsid w:val="005269D1"/>
    <w:rsid w:val="00531AA3"/>
    <w:rsid w:val="00546CB1"/>
    <w:rsid w:val="00552D8A"/>
    <w:rsid w:val="0056313C"/>
    <w:rsid w:val="0057590E"/>
    <w:rsid w:val="0057632F"/>
    <w:rsid w:val="005811F0"/>
    <w:rsid w:val="00587478"/>
    <w:rsid w:val="0059104E"/>
    <w:rsid w:val="005B4326"/>
    <w:rsid w:val="005C0994"/>
    <w:rsid w:val="005C2912"/>
    <w:rsid w:val="005C29BB"/>
    <w:rsid w:val="005D2242"/>
    <w:rsid w:val="005D2AD1"/>
    <w:rsid w:val="005E07F6"/>
    <w:rsid w:val="005E14CC"/>
    <w:rsid w:val="005E165F"/>
    <w:rsid w:val="005E3D7F"/>
    <w:rsid w:val="0060175A"/>
    <w:rsid w:val="0060645D"/>
    <w:rsid w:val="0062521E"/>
    <w:rsid w:val="00633E5F"/>
    <w:rsid w:val="0063709D"/>
    <w:rsid w:val="006413C6"/>
    <w:rsid w:val="00642426"/>
    <w:rsid w:val="00650FEE"/>
    <w:rsid w:val="00656E33"/>
    <w:rsid w:val="0065798B"/>
    <w:rsid w:val="00670A9C"/>
    <w:rsid w:val="00670BB4"/>
    <w:rsid w:val="0067493B"/>
    <w:rsid w:val="006777BD"/>
    <w:rsid w:val="006A0CEF"/>
    <w:rsid w:val="006A1525"/>
    <w:rsid w:val="006B445F"/>
    <w:rsid w:val="006C49B4"/>
    <w:rsid w:val="006D3579"/>
    <w:rsid w:val="006E0751"/>
    <w:rsid w:val="006E37A2"/>
    <w:rsid w:val="006E5A61"/>
    <w:rsid w:val="006E75E9"/>
    <w:rsid w:val="006F3E7D"/>
    <w:rsid w:val="006F4902"/>
    <w:rsid w:val="006F79A3"/>
    <w:rsid w:val="007047F4"/>
    <w:rsid w:val="007048B2"/>
    <w:rsid w:val="00710B17"/>
    <w:rsid w:val="00711427"/>
    <w:rsid w:val="00725D2F"/>
    <w:rsid w:val="00730338"/>
    <w:rsid w:val="00731051"/>
    <w:rsid w:val="00743361"/>
    <w:rsid w:val="00744216"/>
    <w:rsid w:val="00752CA0"/>
    <w:rsid w:val="007700F1"/>
    <w:rsid w:val="007709F2"/>
    <w:rsid w:val="007802F1"/>
    <w:rsid w:val="00791AD1"/>
    <w:rsid w:val="0079374E"/>
    <w:rsid w:val="007949B0"/>
    <w:rsid w:val="007A550A"/>
    <w:rsid w:val="007A7F91"/>
    <w:rsid w:val="007B18FB"/>
    <w:rsid w:val="007B578B"/>
    <w:rsid w:val="007C1A69"/>
    <w:rsid w:val="007C30D5"/>
    <w:rsid w:val="007E4AB0"/>
    <w:rsid w:val="007E5340"/>
    <w:rsid w:val="007E62E0"/>
    <w:rsid w:val="007E70AB"/>
    <w:rsid w:val="007E7917"/>
    <w:rsid w:val="007F218E"/>
    <w:rsid w:val="007F2E68"/>
    <w:rsid w:val="007F35D5"/>
    <w:rsid w:val="00801F00"/>
    <w:rsid w:val="00816CCB"/>
    <w:rsid w:val="008366EF"/>
    <w:rsid w:val="0084613C"/>
    <w:rsid w:val="008532BC"/>
    <w:rsid w:val="008557E5"/>
    <w:rsid w:val="008579DE"/>
    <w:rsid w:val="00862044"/>
    <w:rsid w:val="00864918"/>
    <w:rsid w:val="00870F43"/>
    <w:rsid w:val="00873796"/>
    <w:rsid w:val="00881F46"/>
    <w:rsid w:val="00884F34"/>
    <w:rsid w:val="008A78A7"/>
    <w:rsid w:val="008B02DB"/>
    <w:rsid w:val="008C12DE"/>
    <w:rsid w:val="008D5393"/>
    <w:rsid w:val="008E0D9F"/>
    <w:rsid w:val="008E33EE"/>
    <w:rsid w:val="008F7B76"/>
    <w:rsid w:val="0090039C"/>
    <w:rsid w:val="00903CF7"/>
    <w:rsid w:val="0090742D"/>
    <w:rsid w:val="009131F6"/>
    <w:rsid w:val="00916A25"/>
    <w:rsid w:val="0093236F"/>
    <w:rsid w:val="00934DE9"/>
    <w:rsid w:val="009374EF"/>
    <w:rsid w:val="00937FE4"/>
    <w:rsid w:val="009405A1"/>
    <w:rsid w:val="00942839"/>
    <w:rsid w:val="00944B0D"/>
    <w:rsid w:val="00944CE6"/>
    <w:rsid w:val="00944F62"/>
    <w:rsid w:val="009567A1"/>
    <w:rsid w:val="00960F2F"/>
    <w:rsid w:val="00964457"/>
    <w:rsid w:val="00964EA3"/>
    <w:rsid w:val="00966170"/>
    <w:rsid w:val="00967D65"/>
    <w:rsid w:val="00976962"/>
    <w:rsid w:val="0098303F"/>
    <w:rsid w:val="00993D98"/>
    <w:rsid w:val="00993FE9"/>
    <w:rsid w:val="00995BA7"/>
    <w:rsid w:val="009A3EF4"/>
    <w:rsid w:val="009A77D3"/>
    <w:rsid w:val="009B127E"/>
    <w:rsid w:val="009B72FE"/>
    <w:rsid w:val="009B765A"/>
    <w:rsid w:val="009C3057"/>
    <w:rsid w:val="009C31A6"/>
    <w:rsid w:val="009C7308"/>
    <w:rsid w:val="009D28CA"/>
    <w:rsid w:val="009D454F"/>
    <w:rsid w:val="009D4AB7"/>
    <w:rsid w:val="009F0018"/>
    <w:rsid w:val="009F0A74"/>
    <w:rsid w:val="009F0CD4"/>
    <w:rsid w:val="009F24E6"/>
    <w:rsid w:val="00A02DCA"/>
    <w:rsid w:val="00A171C6"/>
    <w:rsid w:val="00A21C82"/>
    <w:rsid w:val="00A220B9"/>
    <w:rsid w:val="00A2782D"/>
    <w:rsid w:val="00A32A5F"/>
    <w:rsid w:val="00A40B21"/>
    <w:rsid w:val="00A52BCA"/>
    <w:rsid w:val="00A56D1C"/>
    <w:rsid w:val="00A76D0A"/>
    <w:rsid w:val="00A8493B"/>
    <w:rsid w:val="00A86752"/>
    <w:rsid w:val="00AA0B0F"/>
    <w:rsid w:val="00AB4582"/>
    <w:rsid w:val="00AB7C67"/>
    <w:rsid w:val="00AC7F0C"/>
    <w:rsid w:val="00AE7572"/>
    <w:rsid w:val="00B00F8F"/>
    <w:rsid w:val="00B070FF"/>
    <w:rsid w:val="00B14148"/>
    <w:rsid w:val="00B2508E"/>
    <w:rsid w:val="00B3194D"/>
    <w:rsid w:val="00B64693"/>
    <w:rsid w:val="00B669E4"/>
    <w:rsid w:val="00B767B4"/>
    <w:rsid w:val="00B86AC6"/>
    <w:rsid w:val="00B87439"/>
    <w:rsid w:val="00B90886"/>
    <w:rsid w:val="00B96ADF"/>
    <w:rsid w:val="00BA3D27"/>
    <w:rsid w:val="00BB6F74"/>
    <w:rsid w:val="00BE222E"/>
    <w:rsid w:val="00BE3F1F"/>
    <w:rsid w:val="00BE7AD4"/>
    <w:rsid w:val="00BF79DC"/>
    <w:rsid w:val="00C10165"/>
    <w:rsid w:val="00C30519"/>
    <w:rsid w:val="00C376E9"/>
    <w:rsid w:val="00C44B33"/>
    <w:rsid w:val="00C53FFB"/>
    <w:rsid w:val="00C74C2C"/>
    <w:rsid w:val="00C840B5"/>
    <w:rsid w:val="00C849EC"/>
    <w:rsid w:val="00C9274D"/>
    <w:rsid w:val="00C92C15"/>
    <w:rsid w:val="00C95C55"/>
    <w:rsid w:val="00CA2054"/>
    <w:rsid w:val="00CB3CF7"/>
    <w:rsid w:val="00CC0490"/>
    <w:rsid w:val="00CD0D17"/>
    <w:rsid w:val="00CE0ACE"/>
    <w:rsid w:val="00CE206C"/>
    <w:rsid w:val="00CE35EB"/>
    <w:rsid w:val="00CF1D57"/>
    <w:rsid w:val="00CF1F6B"/>
    <w:rsid w:val="00CF4A00"/>
    <w:rsid w:val="00CF4F96"/>
    <w:rsid w:val="00D10C07"/>
    <w:rsid w:val="00D1733F"/>
    <w:rsid w:val="00D17896"/>
    <w:rsid w:val="00D4202C"/>
    <w:rsid w:val="00D4307D"/>
    <w:rsid w:val="00D50486"/>
    <w:rsid w:val="00D53A8E"/>
    <w:rsid w:val="00D632AD"/>
    <w:rsid w:val="00D6485A"/>
    <w:rsid w:val="00D66C47"/>
    <w:rsid w:val="00D741EA"/>
    <w:rsid w:val="00D865CE"/>
    <w:rsid w:val="00DB1588"/>
    <w:rsid w:val="00DB3B7E"/>
    <w:rsid w:val="00DB5043"/>
    <w:rsid w:val="00DD4EEF"/>
    <w:rsid w:val="00DF0450"/>
    <w:rsid w:val="00E021AA"/>
    <w:rsid w:val="00E16CF5"/>
    <w:rsid w:val="00E20778"/>
    <w:rsid w:val="00E24B47"/>
    <w:rsid w:val="00E35FEA"/>
    <w:rsid w:val="00E4260F"/>
    <w:rsid w:val="00E427BC"/>
    <w:rsid w:val="00E527CE"/>
    <w:rsid w:val="00E5430C"/>
    <w:rsid w:val="00E564FB"/>
    <w:rsid w:val="00E67947"/>
    <w:rsid w:val="00E7188E"/>
    <w:rsid w:val="00E72DF3"/>
    <w:rsid w:val="00E87AFB"/>
    <w:rsid w:val="00E900BD"/>
    <w:rsid w:val="00E90DCF"/>
    <w:rsid w:val="00EB56C3"/>
    <w:rsid w:val="00EB67DC"/>
    <w:rsid w:val="00EC0320"/>
    <w:rsid w:val="00EC47CC"/>
    <w:rsid w:val="00EC7047"/>
    <w:rsid w:val="00ED0665"/>
    <w:rsid w:val="00EE7015"/>
    <w:rsid w:val="00EF3092"/>
    <w:rsid w:val="00F028AB"/>
    <w:rsid w:val="00F054AD"/>
    <w:rsid w:val="00F0706E"/>
    <w:rsid w:val="00F113E1"/>
    <w:rsid w:val="00F13F1A"/>
    <w:rsid w:val="00F1482B"/>
    <w:rsid w:val="00F264AC"/>
    <w:rsid w:val="00F373DB"/>
    <w:rsid w:val="00F4419C"/>
    <w:rsid w:val="00F451D7"/>
    <w:rsid w:val="00F56C85"/>
    <w:rsid w:val="00F62B7B"/>
    <w:rsid w:val="00F7121E"/>
    <w:rsid w:val="00F82120"/>
    <w:rsid w:val="00F83E02"/>
    <w:rsid w:val="00F900C1"/>
    <w:rsid w:val="00FB0544"/>
    <w:rsid w:val="00FB5489"/>
    <w:rsid w:val="00FB7347"/>
    <w:rsid w:val="00FB76BD"/>
    <w:rsid w:val="00FC014A"/>
    <w:rsid w:val="00FC2C79"/>
    <w:rsid w:val="00FC599A"/>
    <w:rsid w:val="00FD3CFB"/>
    <w:rsid w:val="00FE498F"/>
    <w:rsid w:val="00FE6D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C5649404-2C8A-439D-8AB5-A2B423E6C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uppressAutoHyphens/>
      <w:spacing w:after="200" w:line="276" w:lineRule="auto"/>
    </w:pPr>
    <w:rPr>
      <w:rFonts w:ascii="Calibri" w:hAnsi="Calibri"/>
      <w:sz w:val="22"/>
      <w:szCs w:val="22"/>
      <w:lang w:eastAsia="zh-CN"/>
    </w:rPr>
  </w:style>
  <w:style w:type="paragraph" w:styleId="Nagwek1">
    <w:name w:val="heading 1"/>
    <w:basedOn w:val="LO-normal"/>
    <w:next w:val="LO-normal"/>
    <w:qFormat/>
    <w:pPr>
      <w:numPr>
        <w:numId w:val="1"/>
      </w:numPr>
      <w:spacing w:before="480" w:after="120"/>
      <w:outlineLvl w:val="0"/>
    </w:pPr>
    <w:rPr>
      <w:b/>
      <w:sz w:val="48"/>
    </w:rPr>
  </w:style>
  <w:style w:type="paragraph" w:styleId="Nagwek2">
    <w:name w:val="heading 2"/>
    <w:basedOn w:val="LO-normal"/>
    <w:next w:val="LO-normal"/>
    <w:qFormat/>
    <w:pPr>
      <w:numPr>
        <w:ilvl w:val="1"/>
        <w:numId w:val="1"/>
      </w:numPr>
      <w:spacing w:before="360" w:after="80"/>
      <w:outlineLvl w:val="1"/>
    </w:pPr>
    <w:rPr>
      <w:b/>
      <w:sz w:val="36"/>
    </w:rPr>
  </w:style>
  <w:style w:type="paragraph" w:styleId="Nagwek3">
    <w:name w:val="heading 3"/>
    <w:basedOn w:val="LO-normal"/>
    <w:next w:val="LO-normal"/>
    <w:qFormat/>
    <w:pPr>
      <w:numPr>
        <w:ilvl w:val="2"/>
        <w:numId w:val="1"/>
      </w:numPr>
      <w:spacing w:before="280" w:after="80"/>
      <w:outlineLvl w:val="2"/>
    </w:pPr>
    <w:rPr>
      <w:b/>
      <w:sz w:val="28"/>
    </w:rPr>
  </w:style>
  <w:style w:type="paragraph" w:styleId="Nagwek4">
    <w:name w:val="heading 4"/>
    <w:basedOn w:val="LO-normal"/>
    <w:next w:val="LO-normal"/>
    <w:qFormat/>
    <w:pPr>
      <w:numPr>
        <w:ilvl w:val="3"/>
        <w:numId w:val="1"/>
      </w:numPr>
      <w:spacing w:before="240" w:after="40"/>
      <w:outlineLvl w:val="3"/>
    </w:pPr>
    <w:rPr>
      <w:b/>
      <w:sz w:val="24"/>
    </w:rPr>
  </w:style>
  <w:style w:type="paragraph" w:styleId="Nagwek5">
    <w:name w:val="heading 5"/>
    <w:basedOn w:val="LO-normal"/>
    <w:next w:val="LO-normal"/>
    <w:qFormat/>
    <w:pPr>
      <w:numPr>
        <w:ilvl w:val="4"/>
        <w:numId w:val="1"/>
      </w:numPr>
      <w:spacing w:before="220" w:after="40"/>
      <w:outlineLvl w:val="4"/>
    </w:pPr>
    <w:rPr>
      <w:b/>
    </w:rPr>
  </w:style>
  <w:style w:type="paragraph" w:styleId="Nagwek6">
    <w:name w:val="heading 6"/>
    <w:basedOn w:val="LO-normal"/>
    <w:next w:val="LO-normal"/>
    <w:qFormat/>
    <w:pPr>
      <w:numPr>
        <w:ilvl w:val="5"/>
        <w:numId w:val="1"/>
      </w:numPr>
      <w:spacing w:before="200" w:after="40"/>
      <w:outlineLvl w:val="5"/>
    </w:pPr>
    <w:rPr>
      <w:b/>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b w:val="0"/>
      <w:i w:val="0"/>
      <w:caps w:val="0"/>
      <w:smallCaps w:val="0"/>
      <w:strike w:val="0"/>
      <w:dstrike w:val="0"/>
      <w:color w:val="000000"/>
      <w:position w:val="0"/>
      <w:sz w:val="20"/>
      <w:szCs w:val="20"/>
      <w:u w:val="none"/>
      <w:vertAlign w:val="baseline"/>
    </w:rPr>
  </w:style>
  <w:style w:type="character" w:customStyle="1" w:styleId="WW8Num2z1">
    <w:name w:val="WW8Num2z1"/>
    <w:rPr>
      <w:rFonts w:ascii="Arial" w:eastAsia="Arial" w:hAnsi="Arial" w:cs="Arial" w:hint="default"/>
      <w:b w:val="0"/>
      <w:i w:val="0"/>
      <w:caps w:val="0"/>
      <w:smallCaps w:val="0"/>
      <w:strike w:val="0"/>
      <w:dstrike w:val="0"/>
      <w:color w:val="000000"/>
      <w:position w:val="0"/>
      <w:sz w:val="22"/>
      <w:u w:val="none"/>
      <w:vertAlign w:val="baseline"/>
    </w:rPr>
  </w:style>
  <w:style w:type="character" w:customStyle="1" w:styleId="WW8Num3z0">
    <w:name w:val="WW8Num3z0"/>
    <w:rPr>
      <w:b w:val="0"/>
      <w:bCs/>
      <w:i w:val="0"/>
      <w:caps w:val="0"/>
      <w:smallCaps w:val="0"/>
      <w:strike w:val="0"/>
      <w:dstrike w:val="0"/>
      <w:color w:val="000000"/>
      <w:position w:val="0"/>
      <w:sz w:val="20"/>
      <w:szCs w:val="20"/>
      <w:highlight w:val="yellow"/>
      <w:u w:val="none"/>
      <w:vertAlign w:val="baseline"/>
    </w:rPr>
  </w:style>
  <w:style w:type="character" w:customStyle="1" w:styleId="WW8Num3z1">
    <w:name w:val="WW8Num3z1"/>
    <w:rPr>
      <w:rFonts w:hint="default"/>
      <w:b w:val="0"/>
      <w:i w:val="0"/>
      <w:caps w:val="0"/>
      <w:smallCaps w:val="0"/>
      <w:strike w:val="0"/>
      <w:dstrike w:val="0"/>
      <w:color w:val="000000"/>
      <w:position w:val="0"/>
      <w:sz w:val="22"/>
      <w:u w:val="none"/>
      <w:vertAlign w:val="baseline"/>
    </w:rPr>
  </w:style>
  <w:style w:type="character" w:customStyle="1" w:styleId="WW8Num3z2">
    <w:name w:val="WW8Num3z2"/>
    <w:rPr>
      <w:rFonts w:ascii="Arial" w:eastAsia="Arial" w:hAnsi="Arial" w:cs="Arial"/>
      <w:b w:val="0"/>
      <w:i w:val="0"/>
      <w:caps w:val="0"/>
      <w:smallCaps w:val="0"/>
      <w:strike w:val="0"/>
      <w:dstrike w:val="0"/>
      <w:color w:val="000000"/>
      <w:position w:val="0"/>
      <w:sz w:val="22"/>
      <w:u w:val="none"/>
      <w:vertAlign w:val="baseline"/>
    </w:rPr>
  </w:style>
  <w:style w:type="character" w:customStyle="1" w:styleId="WW8Num4z0">
    <w:name w:val="WW8Num4z0"/>
    <w:rPr>
      <w:rFonts w:ascii="Arial" w:eastAsia="Arial" w:hAnsi="Arial" w:cs="Arial" w:hint="default"/>
      <w:b w:val="0"/>
      <w:i w:val="0"/>
      <w:caps w:val="0"/>
      <w:smallCaps w:val="0"/>
      <w:strike w:val="0"/>
      <w:dstrike w:val="0"/>
      <w:color w:val="000000"/>
      <w:position w:val="0"/>
      <w:sz w:val="20"/>
      <w:u w:val="none"/>
      <w:vertAlign w:val="baseline"/>
    </w:rPr>
  </w:style>
  <w:style w:type="character" w:customStyle="1" w:styleId="WW8Num4z1">
    <w:name w:val="WW8Num4z1"/>
    <w:rPr>
      <w:rFonts w:ascii="Arial" w:eastAsia="Arial" w:hAnsi="Arial" w:cs="Arial"/>
      <w:b w:val="0"/>
      <w:i w:val="0"/>
      <w:caps w:val="0"/>
      <w:smallCaps w:val="0"/>
      <w:strike w:val="0"/>
      <w:dstrike w:val="0"/>
      <w:color w:val="000000"/>
      <w:position w:val="0"/>
      <w:sz w:val="22"/>
      <w:u w:val="none"/>
      <w:vertAlign w:val="baseline"/>
    </w:rPr>
  </w:style>
  <w:style w:type="character" w:customStyle="1" w:styleId="WW8Num5z0">
    <w:name w:val="WW8Num5z0"/>
    <w:rPr>
      <w:b w:val="0"/>
      <w:i w:val="0"/>
      <w:caps w:val="0"/>
      <w:smallCaps w:val="0"/>
      <w:strike w:val="0"/>
      <w:dstrike w:val="0"/>
      <w:color w:val="000000"/>
      <w:position w:val="0"/>
      <w:sz w:val="20"/>
      <w:szCs w:val="20"/>
      <w:u w:val="none"/>
      <w:vertAlign w:val="baseline"/>
    </w:rPr>
  </w:style>
  <w:style w:type="character" w:customStyle="1" w:styleId="WW8Num5z1">
    <w:name w:val="WW8Num5z1"/>
    <w:rPr>
      <w:rFonts w:ascii="Arial" w:hAnsi="Arial" w:cs="Arial"/>
      <w:b w:val="0"/>
      <w:i w:val="0"/>
      <w:caps w:val="0"/>
      <w:smallCaps w:val="0"/>
      <w:strike w:val="0"/>
      <w:dstrike w:val="0"/>
      <w:color w:val="000000"/>
      <w:position w:val="0"/>
      <w:sz w:val="20"/>
      <w:u w:val="none"/>
      <w:vertAlign w:val="baseline"/>
    </w:rPr>
  </w:style>
  <w:style w:type="character" w:customStyle="1" w:styleId="WW8Num6z0">
    <w:name w:val="WW8Num6z0"/>
    <w:rPr>
      <w:rFonts w:eastAsia="Arial"/>
      <w:b w:val="0"/>
      <w:i w:val="0"/>
      <w:caps w:val="0"/>
      <w:smallCaps w:val="0"/>
      <w:strike w:val="0"/>
      <w:dstrike w:val="0"/>
      <w:color w:val="000000"/>
      <w:position w:val="0"/>
      <w:sz w:val="20"/>
      <w:szCs w:val="20"/>
      <w:u w:val="none"/>
      <w:vertAlign w:val="baseline"/>
    </w:rPr>
  </w:style>
  <w:style w:type="character" w:customStyle="1" w:styleId="WW8Num6z1">
    <w:name w:val="WW8Num6z1"/>
    <w:rPr>
      <w:rFonts w:ascii="Arial" w:eastAsia="Arial" w:hAnsi="Arial" w:cs="Arial"/>
      <w:b w:val="0"/>
      <w:i w:val="0"/>
      <w:caps w:val="0"/>
      <w:smallCaps w:val="0"/>
      <w:strike w:val="0"/>
      <w:dstrike w:val="0"/>
      <w:color w:val="000000"/>
      <w:position w:val="0"/>
      <w:sz w:val="22"/>
      <w:u w:val="none"/>
      <w:vertAlign w:val="baseline"/>
    </w:rPr>
  </w:style>
  <w:style w:type="character" w:customStyle="1" w:styleId="WW8Num7z0">
    <w:name w:val="WW8Num7z0"/>
    <w:rPr>
      <w:rFonts w:ascii="Arial" w:hAnsi="Arial" w:cs="Arial" w:hint="default"/>
      <w:i w:val="0"/>
      <w:sz w:val="20"/>
      <w:szCs w:val="20"/>
    </w:rPr>
  </w:style>
  <w:style w:type="character" w:customStyle="1" w:styleId="WW8Num8z0">
    <w:name w:val="WW8Num8z0"/>
    <w:rPr>
      <w:rFonts w:ascii="Arial" w:eastAsia="Arial" w:hAnsi="Arial" w:cs="Arial"/>
      <w:b w:val="0"/>
      <w:i w:val="0"/>
      <w:caps w:val="0"/>
      <w:smallCaps w:val="0"/>
      <w:strike w:val="0"/>
      <w:dstrike w:val="0"/>
      <w:color w:val="000000"/>
      <w:position w:val="0"/>
      <w:sz w:val="20"/>
      <w:szCs w:val="20"/>
      <w:u w:val="none"/>
      <w:vertAlign w:val="baseline"/>
    </w:rPr>
  </w:style>
  <w:style w:type="character" w:customStyle="1" w:styleId="WW8Num8z1">
    <w:name w:val="WW8Num8z1"/>
    <w:rPr>
      <w:rFonts w:ascii="Arial" w:eastAsia="Arial" w:hAnsi="Arial" w:cs="Arial"/>
      <w:b w:val="0"/>
      <w:i w:val="0"/>
      <w:caps w:val="0"/>
      <w:smallCaps w:val="0"/>
      <w:strike w:val="0"/>
      <w:dstrike w:val="0"/>
      <w:color w:val="000000"/>
      <w:position w:val="0"/>
      <w:sz w:val="24"/>
      <w:u w:val="none"/>
      <w:vertAlign w:val="baseline"/>
    </w:rPr>
  </w:style>
  <w:style w:type="character" w:customStyle="1" w:styleId="WW8Num8z2">
    <w:name w:val="WW8Num8z2"/>
    <w:rPr>
      <w:rFonts w:ascii="Arial" w:eastAsia="Arial" w:hAnsi="Arial" w:cs="Arial"/>
      <w:b w:val="0"/>
      <w:i w:val="0"/>
      <w:caps w:val="0"/>
      <w:smallCaps w:val="0"/>
      <w:strike w:val="0"/>
      <w:dstrike w:val="0"/>
      <w:color w:val="000000"/>
      <w:position w:val="0"/>
      <w:sz w:val="22"/>
      <w:u w:val="none"/>
      <w:vertAlign w:val="baseline"/>
    </w:rPr>
  </w:style>
  <w:style w:type="character" w:customStyle="1" w:styleId="WW8Num9z0">
    <w:name w:val="WW8Num9z0"/>
    <w:rPr>
      <w:rFonts w:ascii="Arial" w:eastAsia="Arial" w:hAnsi="Arial" w:cs="Arial"/>
      <w:b w:val="0"/>
      <w:i w:val="0"/>
      <w:caps w:val="0"/>
      <w:smallCaps w:val="0"/>
      <w:strike w:val="0"/>
      <w:dstrike w:val="0"/>
      <w:color w:val="000000"/>
      <w:position w:val="0"/>
      <w:sz w:val="20"/>
      <w:szCs w:val="22"/>
      <w:u w:val="none"/>
      <w:vertAlign w:val="baseline"/>
      <w:lang w:eastAsia="en-US"/>
    </w:rPr>
  </w:style>
  <w:style w:type="character" w:customStyle="1" w:styleId="WW8Num9z1">
    <w:name w:val="WW8Num9z1"/>
    <w:rPr>
      <w:rFonts w:ascii="Arial" w:eastAsia="Arial" w:hAnsi="Arial" w:cs="Arial"/>
      <w:b w:val="0"/>
      <w:i w:val="0"/>
      <w:caps w:val="0"/>
      <w:smallCaps w:val="0"/>
      <w:strike w:val="0"/>
      <w:dstrike w:val="0"/>
      <w:color w:val="000000"/>
      <w:position w:val="0"/>
      <w:sz w:val="22"/>
      <w:u w:val="none"/>
      <w:vertAlign w:val="baseline"/>
    </w:rPr>
  </w:style>
  <w:style w:type="character" w:customStyle="1" w:styleId="WW8Num9z2">
    <w:name w:val="WW8Num9z2"/>
    <w:rPr>
      <w:rFonts w:ascii="Arial" w:eastAsia="Arial" w:hAnsi="Arial" w:cs="Arial"/>
      <w:b w:val="0"/>
      <w:i w:val="0"/>
      <w:caps w:val="0"/>
      <w:smallCaps w:val="0"/>
      <w:strike w:val="0"/>
      <w:dstrike w:val="0"/>
      <w:color w:val="000000"/>
      <w:position w:val="0"/>
      <w:sz w:val="20"/>
      <w:u w:val="none"/>
      <w:vertAlign w:val="baseline"/>
    </w:rPr>
  </w:style>
  <w:style w:type="character" w:customStyle="1" w:styleId="WW8Num10z0">
    <w:name w:val="WW8Num10z0"/>
    <w:rPr>
      <w:b w:val="0"/>
      <w:i w:val="0"/>
      <w:caps w:val="0"/>
      <w:smallCaps w:val="0"/>
      <w:strike w:val="0"/>
      <w:dstrike w:val="0"/>
      <w:color w:val="000000"/>
      <w:position w:val="0"/>
      <w:sz w:val="20"/>
      <w:szCs w:val="20"/>
      <w:u w:val="none"/>
      <w:vertAlign w:val="baseline"/>
    </w:rPr>
  </w:style>
  <w:style w:type="character" w:customStyle="1" w:styleId="WW8Num10z1">
    <w:name w:val="WW8Num10z1"/>
    <w:rPr>
      <w:rFonts w:ascii="Arial" w:eastAsia="Arial" w:hAnsi="Arial" w:cs="Arial"/>
      <w:b w:val="0"/>
      <w:i w:val="0"/>
      <w:caps w:val="0"/>
      <w:smallCaps w:val="0"/>
      <w:strike w:val="0"/>
      <w:dstrike w:val="0"/>
      <w:color w:val="000000"/>
      <w:position w:val="0"/>
      <w:sz w:val="22"/>
      <w:u w:val="none"/>
      <w:vertAlign w:val="baseline"/>
    </w:rPr>
  </w:style>
  <w:style w:type="character" w:customStyle="1" w:styleId="WW8Num11z0">
    <w:name w:val="WW8Num11z0"/>
    <w:rPr>
      <w:sz w:val="20"/>
      <w:szCs w:val="20"/>
    </w:rPr>
  </w:style>
  <w:style w:type="character" w:customStyle="1" w:styleId="WW8Num12z0">
    <w:name w:val="WW8Num12z0"/>
    <w:rPr>
      <w:rFonts w:ascii="Arial" w:hAnsi="Arial" w:cs="Arial"/>
      <w:sz w:val="20"/>
      <w:szCs w:val="20"/>
      <w:lang w:val="en-US"/>
    </w:rPr>
  </w:style>
  <w:style w:type="character" w:customStyle="1" w:styleId="WW8Num13z0">
    <w:name w:val="WW8Num13z0"/>
    <w:rPr>
      <w:rFonts w:ascii="Arial" w:hAnsi="Arial" w:cs="Arial" w:hint="default"/>
      <w:b w:val="0"/>
      <w:sz w:val="20"/>
      <w:szCs w:val="20"/>
    </w:rPr>
  </w:style>
  <w:style w:type="character" w:customStyle="1" w:styleId="WW8Num13z1">
    <w:name w:val="WW8Num13z1"/>
    <w:rPr>
      <w:rFonts w:ascii="Arial" w:hAnsi="Arial" w:cs="Arial"/>
      <w:b/>
      <w:sz w:val="20"/>
      <w:szCs w:val="20"/>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Arial" w:eastAsia="Arial" w:hAnsi="Arial" w:cs="Arial"/>
      <w:sz w:val="20"/>
      <w:szCs w:val="20"/>
    </w:rPr>
  </w:style>
  <w:style w:type="character" w:customStyle="1" w:styleId="WW8Num15z0">
    <w:name w:val="WW8Num15z0"/>
    <w:rPr>
      <w:rFonts w:ascii="Arial" w:eastAsia="Arial" w:hAnsi="Arial" w:cs="Arial"/>
      <w:b w:val="0"/>
      <w:i w:val="0"/>
      <w:caps w:val="0"/>
      <w:smallCaps w:val="0"/>
      <w:strike w:val="0"/>
      <w:dstrike w:val="0"/>
      <w:color w:val="000000"/>
      <w:position w:val="0"/>
      <w:sz w:val="20"/>
      <w:szCs w:val="20"/>
      <w:u w:val="none"/>
      <w:vertAlign w:val="baseline"/>
    </w:rPr>
  </w:style>
  <w:style w:type="character" w:customStyle="1" w:styleId="WW8Num15z1">
    <w:name w:val="WW8Num15z1"/>
    <w:rPr>
      <w:rFonts w:ascii="Arial" w:eastAsia="Arial" w:hAnsi="Arial" w:cs="Arial"/>
      <w:b w:val="0"/>
      <w:i w:val="0"/>
      <w:caps w:val="0"/>
      <w:smallCaps w:val="0"/>
      <w:strike w:val="0"/>
      <w:dstrike w:val="0"/>
      <w:color w:val="000000"/>
      <w:position w:val="0"/>
      <w:sz w:val="24"/>
      <w:u w:val="none"/>
      <w:vertAlign w:val="baseline"/>
    </w:rPr>
  </w:style>
  <w:style w:type="character" w:customStyle="1" w:styleId="WW8Num15z2">
    <w:name w:val="WW8Num15z2"/>
    <w:rPr>
      <w:rFonts w:ascii="Arial" w:eastAsia="Arial" w:hAnsi="Arial" w:cs="Arial"/>
      <w:b w:val="0"/>
      <w:i w:val="0"/>
      <w:caps w:val="0"/>
      <w:smallCaps w:val="0"/>
      <w:strike w:val="0"/>
      <w:dstrike w:val="0"/>
      <w:color w:val="000000"/>
      <w:position w:val="0"/>
      <w:sz w:val="22"/>
      <w:u w:val="none"/>
      <w:vertAlign w:val="baseline"/>
    </w:rPr>
  </w:style>
  <w:style w:type="character" w:customStyle="1" w:styleId="WW8Num16z0">
    <w:name w:val="WW8Num16z0"/>
    <w:rPr>
      <w:b w:val="0"/>
      <w:i w:val="0"/>
      <w:caps w:val="0"/>
      <w:smallCaps w:val="0"/>
      <w:strike w:val="0"/>
      <w:dstrike w:val="0"/>
      <w:color w:val="000000"/>
      <w:position w:val="0"/>
      <w:sz w:val="20"/>
      <w:szCs w:val="20"/>
      <w:u w:val="none"/>
      <w:vertAlign w:val="baseline"/>
    </w:rPr>
  </w:style>
  <w:style w:type="character" w:customStyle="1" w:styleId="WW8Num16z1">
    <w:name w:val="WW8Num16z1"/>
    <w:rPr>
      <w:rFonts w:ascii="Arial" w:eastAsia="Arial" w:hAnsi="Arial" w:cs="Arial"/>
      <w:b w:val="0"/>
      <w:i w:val="0"/>
      <w:caps w:val="0"/>
      <w:smallCaps w:val="0"/>
      <w:strike w:val="0"/>
      <w:dstrike w:val="0"/>
      <w:color w:val="000000"/>
      <w:position w:val="0"/>
      <w:sz w:val="22"/>
      <w:u w:val="none"/>
      <w:vertAlign w:val="baseline"/>
    </w:rPr>
  </w:style>
  <w:style w:type="character" w:customStyle="1" w:styleId="WW8Num17z0">
    <w:name w:val="WW8Num17z0"/>
    <w:rPr>
      <w:rFonts w:hint="default"/>
    </w:rPr>
  </w:style>
  <w:style w:type="character" w:customStyle="1" w:styleId="WW8Num18z0">
    <w:name w:val="WW8Num18z0"/>
  </w:style>
  <w:style w:type="character" w:customStyle="1" w:styleId="WW8Num19z0">
    <w:name w:val="WW8Num19z0"/>
    <w:rPr>
      <w:rFonts w:ascii="Arial" w:eastAsia="Arial" w:hAnsi="Arial" w:cs="Arial"/>
      <w:sz w:val="20"/>
      <w:szCs w:val="20"/>
    </w:rPr>
  </w:style>
  <w:style w:type="character" w:customStyle="1" w:styleId="WW8Num20z0">
    <w:name w:val="WW8Num20z0"/>
    <w:rPr>
      <w:b w:val="0"/>
      <w:i w:val="0"/>
      <w:caps w:val="0"/>
      <w:smallCaps w:val="0"/>
      <w:strike w:val="0"/>
      <w:dstrike w:val="0"/>
      <w:color w:val="000000"/>
      <w:position w:val="0"/>
      <w:sz w:val="20"/>
      <w:szCs w:val="20"/>
      <w:u w:val="none"/>
      <w:vertAlign w:val="baseline"/>
    </w:rPr>
  </w:style>
  <w:style w:type="character" w:customStyle="1" w:styleId="WW8Num20z1">
    <w:name w:val="WW8Num20z1"/>
    <w:rPr>
      <w:rFonts w:ascii="Arial" w:eastAsia="Arial" w:hAnsi="Arial" w:cs="Arial"/>
      <w:b w:val="0"/>
      <w:i w:val="0"/>
      <w:caps w:val="0"/>
      <w:smallCaps w:val="0"/>
      <w:strike w:val="0"/>
      <w:dstrike w:val="0"/>
      <w:color w:val="000000"/>
      <w:position w:val="0"/>
      <w:sz w:val="22"/>
      <w:u w:val="none"/>
      <w:vertAlign w:val="baseline"/>
    </w:rPr>
  </w:style>
  <w:style w:type="character" w:customStyle="1" w:styleId="WW8Num21z0">
    <w:name w:val="WW8Num21z0"/>
    <w:rPr>
      <w:rFonts w:ascii="Arial" w:eastAsia="Arial" w:hAnsi="Arial" w:cs="Arial"/>
      <w:sz w:val="20"/>
      <w:szCs w:val="20"/>
      <w:highlight w:val="yellow"/>
    </w:rPr>
  </w:style>
  <w:style w:type="character" w:customStyle="1" w:styleId="WW8Num22z0">
    <w:name w:val="WW8Num22z0"/>
    <w:rPr>
      <w:rFonts w:hint="default"/>
      <w:sz w:val="20"/>
      <w:szCs w:val="20"/>
      <w:highlight w:val="green"/>
    </w:rPr>
  </w:style>
  <w:style w:type="character" w:customStyle="1" w:styleId="WW8Num23z0">
    <w:name w:val="WW8Num23z0"/>
    <w:rPr>
      <w:rFonts w:ascii="Arial" w:eastAsia="Arial" w:hAnsi="Arial" w:cs="Arial"/>
      <w:b w:val="0"/>
      <w:i w:val="0"/>
      <w:caps w:val="0"/>
      <w:smallCaps w:val="0"/>
      <w:strike w:val="0"/>
      <w:dstrike w:val="0"/>
      <w:color w:val="000000"/>
      <w:position w:val="0"/>
      <w:sz w:val="20"/>
      <w:szCs w:val="22"/>
      <w:u w:val="none"/>
      <w:vertAlign w:val="baseline"/>
      <w:lang w:eastAsia="en-US"/>
    </w:rPr>
  </w:style>
  <w:style w:type="character" w:customStyle="1" w:styleId="WW8Num23z1">
    <w:name w:val="WW8Num23z1"/>
    <w:rPr>
      <w:rFonts w:ascii="Arial" w:eastAsia="Arial" w:hAnsi="Arial" w:cs="Arial"/>
      <w:b w:val="0"/>
      <w:i w:val="0"/>
      <w:caps w:val="0"/>
      <w:smallCaps w:val="0"/>
      <w:strike w:val="0"/>
      <w:dstrike w:val="0"/>
      <w:color w:val="000000"/>
      <w:position w:val="0"/>
      <w:sz w:val="22"/>
      <w:u w:val="none"/>
      <w:vertAlign w:val="baseline"/>
    </w:rPr>
  </w:style>
  <w:style w:type="character" w:customStyle="1" w:styleId="WW8Num23z2">
    <w:name w:val="WW8Num23z2"/>
    <w:rPr>
      <w:rFonts w:ascii="Arial" w:eastAsia="Arial" w:hAnsi="Arial" w:cs="Arial"/>
      <w:b w:val="0"/>
      <w:i w:val="0"/>
      <w:caps w:val="0"/>
      <w:smallCaps w:val="0"/>
      <w:strike w:val="0"/>
      <w:dstrike w:val="0"/>
      <w:color w:val="000000"/>
      <w:position w:val="0"/>
      <w:sz w:val="20"/>
      <w:u w:val="none"/>
      <w:vertAlign w:val="baseline"/>
    </w:rPr>
  </w:style>
  <w:style w:type="character" w:customStyle="1" w:styleId="WW8Num24z0">
    <w:name w:val="WW8Num24z0"/>
    <w:rPr>
      <w:rFonts w:ascii="Arial" w:eastAsia="Arial" w:hAnsi="Arial" w:cs="Arial"/>
      <w:sz w:val="20"/>
      <w:szCs w:val="20"/>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z2">
    <w:name w:val="WW8Num2z2"/>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4z1">
    <w:name w:val="WW8Num14z1"/>
    <w:rPr>
      <w:rFonts w:hint="default"/>
      <w:b w:val="0"/>
      <w:i w:val="0"/>
      <w:caps w:val="0"/>
      <w:smallCaps w:val="0"/>
      <w:strike w:val="0"/>
      <w:dstrike w:val="0"/>
      <w:color w:val="000000"/>
      <w:position w:val="0"/>
      <w:sz w:val="22"/>
      <w:u w:val="none"/>
      <w:vertAlign w:val="baseline"/>
    </w:rPr>
  </w:style>
  <w:style w:type="character" w:customStyle="1" w:styleId="WW8Num14z2">
    <w:name w:val="WW8Num14z2"/>
    <w:rPr>
      <w:rFonts w:ascii="Arial" w:eastAsia="Arial" w:hAnsi="Arial" w:cs="Arial"/>
      <w:b w:val="0"/>
      <w:i w:val="0"/>
      <w:caps w:val="0"/>
      <w:smallCaps w:val="0"/>
      <w:strike w:val="0"/>
      <w:dstrike w:val="0"/>
      <w:color w:val="000000"/>
      <w:position w:val="0"/>
      <w:sz w:val="22"/>
      <w:u w:val="none"/>
      <w:vertAlign w:val="baseline"/>
    </w:rPr>
  </w:style>
  <w:style w:type="character" w:customStyle="1" w:styleId="WW8Num15z3">
    <w:name w:val="WW8Num15z3"/>
    <w:rPr>
      <w:rFonts w:ascii="Arial" w:eastAsia="Arial" w:hAnsi="Arial" w:cs="Arial" w:hint="default"/>
      <w:b w:val="0"/>
      <w:i w:val="0"/>
      <w:caps w:val="0"/>
      <w:smallCaps w:val="0"/>
      <w:strike w:val="0"/>
      <w:dstrike w:val="0"/>
      <w:color w:val="000000"/>
      <w:position w:val="0"/>
      <w:sz w:val="22"/>
      <w:u w:val="none"/>
      <w:vertAlign w:val="baseline"/>
    </w:rPr>
  </w:style>
  <w:style w:type="character" w:customStyle="1" w:styleId="WW8Num17z1">
    <w:name w:val="WW8Num17z1"/>
    <w:rPr>
      <w:rFonts w:ascii="Arial" w:eastAsia="Arial" w:hAnsi="Arial" w:cs="Arial"/>
      <w:b w:val="0"/>
      <w:i w:val="0"/>
      <w:caps w:val="0"/>
      <w:smallCaps w:val="0"/>
      <w:strike w:val="0"/>
      <w:dstrike w:val="0"/>
      <w:color w:val="000000"/>
      <w:position w:val="0"/>
      <w:sz w:val="20"/>
      <w:u w:val="none"/>
      <w:vertAlign w:val="baseline"/>
    </w:rPr>
  </w:style>
  <w:style w:type="character" w:customStyle="1" w:styleId="WW8Num18z1">
    <w:name w:val="WW8Num18z1"/>
    <w:rPr>
      <w:rFonts w:ascii="Arial" w:eastAsia="Arial" w:hAnsi="Arial" w:cs="Arial" w:hint="default"/>
      <w:b w:val="0"/>
      <w:i w:val="0"/>
      <w:caps w:val="0"/>
      <w:smallCaps w:val="0"/>
      <w:strike w:val="0"/>
      <w:dstrike w:val="0"/>
      <w:color w:val="000000"/>
      <w:position w:val="0"/>
      <w:sz w:val="22"/>
      <w:u w:val="none"/>
      <w:vertAlign w:val="baseline"/>
    </w:rPr>
  </w:style>
  <w:style w:type="character" w:customStyle="1" w:styleId="WW8Num18z2">
    <w:name w:val="WW8Num18z2"/>
    <w:rPr>
      <w:rFonts w:ascii="Arial" w:eastAsia="Arial" w:hAnsi="Arial" w:cs="Arial" w:hint="default"/>
      <w:b w:val="0"/>
      <w:i w:val="0"/>
      <w:caps w:val="0"/>
      <w:smallCaps w:val="0"/>
      <w:strike w:val="0"/>
      <w:dstrike w:val="0"/>
      <w:color w:val="000000"/>
      <w:position w:val="0"/>
      <w:sz w:val="20"/>
      <w:u w:val="none"/>
      <w:vertAlign w:val="baseline"/>
    </w:rPr>
  </w:style>
  <w:style w:type="character" w:customStyle="1" w:styleId="WW8Num19z1">
    <w:name w:val="WW8Num19z1"/>
    <w:rPr>
      <w:rFonts w:ascii="Arial" w:eastAsia="Arial" w:hAnsi="Arial" w:cs="Arial"/>
      <w:b w:val="0"/>
      <w:i w:val="0"/>
      <w:caps w:val="0"/>
      <w:smallCaps w:val="0"/>
      <w:strike w:val="0"/>
      <w:dstrike w:val="0"/>
      <w:color w:val="000000"/>
      <w:position w:val="0"/>
      <w:sz w:val="22"/>
      <w:u w:val="none"/>
      <w:vertAlign w:val="baseline"/>
    </w:rPr>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1">
    <w:name w:val="WW8Num22z1"/>
    <w:rPr>
      <w:rFonts w:hint="default"/>
      <w:b w:val="0"/>
      <w:i w:val="0"/>
      <w:caps w:val="0"/>
      <w:smallCaps w:val="0"/>
      <w:strike w:val="0"/>
      <w:dstrike w:val="0"/>
      <w:color w:val="auto"/>
      <w:position w:val="0"/>
      <w:sz w:val="20"/>
      <w:szCs w:val="20"/>
      <w:u w:val="none"/>
      <w:vertAlign w:val="baseline"/>
    </w:rPr>
  </w:style>
  <w:style w:type="character" w:customStyle="1" w:styleId="WW8Num22z2">
    <w:name w:val="WW8Num22z2"/>
    <w:rPr>
      <w:rFonts w:ascii="Arial" w:eastAsia="Arial" w:hAnsi="Arial" w:cs="Arial" w:hint="default"/>
      <w:b w:val="0"/>
      <w:i w:val="0"/>
      <w:caps w:val="0"/>
      <w:smallCaps w:val="0"/>
      <w:strike w:val="0"/>
      <w:dstrike w:val="0"/>
      <w:color w:val="000000"/>
      <w:position w:val="0"/>
      <w:sz w:val="22"/>
      <w:u w:val="none"/>
      <w:vertAlign w:val="baseline"/>
    </w:rPr>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b w:val="0"/>
      <w:i w:val="0"/>
      <w:caps w:val="0"/>
      <w:smallCaps w:val="0"/>
      <w:strike w:val="0"/>
      <w:dstrike w:val="0"/>
      <w:color w:val="000000"/>
      <w:position w:val="0"/>
      <w:sz w:val="20"/>
      <w:szCs w:val="20"/>
      <w:u w:val="none"/>
      <w:vertAlign w:val="baseline"/>
    </w:rPr>
  </w:style>
  <w:style w:type="character" w:customStyle="1" w:styleId="WW8Num26z1">
    <w:name w:val="WW8Num26z1"/>
    <w:rPr>
      <w:rFonts w:ascii="Arial" w:eastAsia="Arial" w:hAnsi="Arial" w:cs="Arial"/>
      <w:b w:val="0"/>
      <w:i w:val="0"/>
      <w:caps w:val="0"/>
      <w:smallCaps w:val="0"/>
      <w:strike w:val="0"/>
      <w:dstrike w:val="0"/>
      <w:color w:val="000000"/>
      <w:position w:val="0"/>
      <w:sz w:val="22"/>
      <w:u w:val="none"/>
      <w:vertAlign w:val="baseline"/>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sz w:val="20"/>
      <w:szCs w:val="20"/>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hint="default"/>
      <w:sz w:val="20"/>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Arial" w:hAnsi="Arial" w:cs="Arial" w:hint="default"/>
      <w:b w:val="0"/>
      <w:sz w:val="20"/>
      <w:szCs w:val="20"/>
    </w:rPr>
  </w:style>
  <w:style w:type="character" w:customStyle="1" w:styleId="WW8Num31z1">
    <w:name w:val="WW8Num31z1"/>
    <w:rPr>
      <w:rFonts w:ascii="Arial" w:hAnsi="Arial" w:cs="Arial"/>
      <w:b/>
      <w:sz w:val="20"/>
      <w:szCs w:val="20"/>
    </w:rPr>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Arial" w:eastAsia="Arial" w:hAnsi="Arial" w:cs="Arial"/>
      <w:sz w:val="20"/>
      <w:szCs w:val="20"/>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Arial" w:eastAsia="Arial" w:hAnsi="Arial" w:cs="Arial"/>
      <w:b w:val="0"/>
      <w:i w:val="0"/>
      <w:caps w:val="0"/>
      <w:smallCaps w:val="0"/>
      <w:strike w:val="0"/>
      <w:dstrike w:val="0"/>
      <w:color w:val="000000"/>
      <w:position w:val="0"/>
      <w:sz w:val="20"/>
      <w:szCs w:val="20"/>
      <w:u w:val="none"/>
      <w:vertAlign w:val="baseline"/>
    </w:rPr>
  </w:style>
  <w:style w:type="character" w:customStyle="1" w:styleId="WW8Num34z1">
    <w:name w:val="WW8Num34z1"/>
    <w:rPr>
      <w:rFonts w:ascii="Arial" w:eastAsia="Arial" w:hAnsi="Arial" w:cs="Arial"/>
      <w:b w:val="0"/>
      <w:i w:val="0"/>
      <w:caps w:val="0"/>
      <w:smallCaps w:val="0"/>
      <w:strike w:val="0"/>
      <w:dstrike w:val="0"/>
      <w:color w:val="000000"/>
      <w:position w:val="0"/>
      <w:sz w:val="24"/>
      <w:u w:val="none"/>
      <w:vertAlign w:val="baseline"/>
    </w:rPr>
  </w:style>
  <w:style w:type="character" w:customStyle="1" w:styleId="WW8Num34z2">
    <w:name w:val="WW8Num34z2"/>
    <w:rPr>
      <w:rFonts w:ascii="Arial" w:eastAsia="Arial" w:hAnsi="Arial" w:cs="Arial"/>
      <w:b w:val="0"/>
      <w:i w:val="0"/>
      <w:caps w:val="0"/>
      <w:smallCaps w:val="0"/>
      <w:strike w:val="0"/>
      <w:dstrike w:val="0"/>
      <w:color w:val="000000"/>
      <w:position w:val="0"/>
      <w:sz w:val="22"/>
      <w:u w:val="none"/>
      <w:vertAlign w:val="baseline"/>
    </w:rPr>
  </w:style>
  <w:style w:type="character" w:customStyle="1" w:styleId="WW8Num35z0">
    <w:name w:val="WW8Num35z0"/>
    <w:rPr>
      <w:sz w:val="20"/>
      <w:szCs w:val="20"/>
    </w:rPr>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b w:val="0"/>
      <w:i w:val="0"/>
      <w:caps w:val="0"/>
      <w:smallCaps w:val="0"/>
      <w:strike w:val="0"/>
      <w:dstrike w:val="0"/>
      <w:color w:val="000000"/>
      <w:position w:val="0"/>
      <w:sz w:val="20"/>
      <w:szCs w:val="20"/>
      <w:u w:val="none"/>
      <w:vertAlign w:val="baseline"/>
    </w:rPr>
  </w:style>
  <w:style w:type="character" w:customStyle="1" w:styleId="WW8Num36z1">
    <w:name w:val="WW8Num36z1"/>
    <w:rPr>
      <w:rFonts w:ascii="Arial" w:eastAsia="Arial" w:hAnsi="Arial" w:cs="Arial"/>
      <w:b w:val="0"/>
      <w:i w:val="0"/>
      <w:caps w:val="0"/>
      <w:smallCaps w:val="0"/>
      <w:strike w:val="0"/>
      <w:dstrike w:val="0"/>
      <w:color w:val="000000"/>
      <w:position w:val="0"/>
      <w:sz w:val="22"/>
      <w:u w:val="none"/>
      <w:vertAlign w:val="baseline"/>
    </w:rPr>
  </w:style>
  <w:style w:type="character" w:customStyle="1" w:styleId="WW8Num37z0">
    <w:name w:val="WW8Num37z0"/>
    <w:rPr>
      <w:rFonts w:hint="default"/>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Times New Roman" w:hAnsi="Times New Roman" w:cs="Times New Roman" w:hint="default"/>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hint="default"/>
      <w:b w:val="0"/>
      <w:i w:val="0"/>
      <w:caps w:val="0"/>
      <w:smallCaps w:val="0"/>
      <w:strike w:val="0"/>
      <w:dstrike w:val="0"/>
      <w:color w:val="000000"/>
      <w:position w:val="0"/>
      <w:sz w:val="20"/>
      <w:szCs w:val="24"/>
      <w:u w:val="none"/>
      <w:vertAlign w:val="baseline"/>
    </w:rPr>
  </w:style>
  <w:style w:type="character" w:customStyle="1" w:styleId="WW8Num39z1">
    <w:name w:val="WW8Num39z1"/>
    <w:rPr>
      <w:rFonts w:hint="default"/>
      <w:b w:val="0"/>
      <w:i w:val="0"/>
      <w:caps w:val="0"/>
      <w:smallCaps w:val="0"/>
      <w:strike w:val="0"/>
      <w:dstrike w:val="0"/>
      <w:color w:val="000000"/>
      <w:position w:val="0"/>
      <w:sz w:val="20"/>
      <w:szCs w:val="20"/>
      <w:u w:val="none"/>
      <w:vertAlign w:val="baseline"/>
    </w:rPr>
  </w:style>
  <w:style w:type="character" w:customStyle="1" w:styleId="WW8Num39z2">
    <w:name w:val="WW8Num39z2"/>
    <w:rPr>
      <w:rFonts w:hint="default"/>
      <w:b w:val="0"/>
      <w:i w:val="0"/>
      <w:caps w:val="0"/>
      <w:smallCaps w:val="0"/>
      <w:strike w:val="0"/>
      <w:dstrike w:val="0"/>
      <w:color w:val="000000"/>
      <w:position w:val="0"/>
      <w:sz w:val="20"/>
      <w:u w:val="none"/>
      <w:vertAlign w:val="baseline"/>
    </w:rPr>
  </w:style>
  <w:style w:type="character" w:customStyle="1" w:styleId="WW8Num39z3">
    <w:name w:val="WW8Num39z3"/>
    <w:rPr>
      <w:rFonts w:ascii="Arial" w:eastAsia="Arial" w:hAnsi="Arial" w:cs="Arial" w:hint="default"/>
      <w:b w:val="0"/>
      <w:i w:val="0"/>
      <w:caps w:val="0"/>
      <w:smallCaps w:val="0"/>
      <w:strike w:val="0"/>
      <w:dstrike w:val="0"/>
      <w:color w:val="000000"/>
      <w:position w:val="0"/>
      <w:sz w:val="22"/>
      <w:u w:val="none"/>
      <w:vertAlign w:val="baseline"/>
    </w:rPr>
  </w:style>
  <w:style w:type="character" w:customStyle="1" w:styleId="WW8Num40z0">
    <w:name w:val="WW8Num40z0"/>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ascii="Arial" w:eastAsia="Arial" w:hAnsi="Arial" w:cs="Arial" w:hint="default"/>
      <w:b w:val="0"/>
      <w:i w:val="0"/>
      <w:caps w:val="0"/>
      <w:smallCaps w:val="0"/>
      <w:strike w:val="0"/>
      <w:dstrike w:val="0"/>
      <w:color w:val="000000"/>
      <w:position w:val="0"/>
      <w:sz w:val="20"/>
      <w:u w:val="none"/>
      <w:vertAlign w:val="baseline"/>
    </w:rPr>
  </w:style>
  <w:style w:type="character" w:customStyle="1" w:styleId="WW8Num41z1">
    <w:name w:val="WW8Num41z1"/>
    <w:rPr>
      <w:rFonts w:ascii="Arial" w:eastAsia="Arial" w:hAnsi="Arial" w:cs="Arial"/>
      <w:b w:val="0"/>
      <w:i w:val="0"/>
      <w:caps w:val="0"/>
      <w:smallCaps w:val="0"/>
      <w:strike w:val="0"/>
      <w:dstrike w:val="0"/>
      <w:color w:val="000000"/>
      <w:position w:val="0"/>
      <w:sz w:val="22"/>
      <w:u w:val="none"/>
      <w:vertAlign w:val="baseline"/>
    </w:rPr>
  </w:style>
  <w:style w:type="character" w:customStyle="1" w:styleId="WW8Num42z0">
    <w:name w:val="WW8Num42z0"/>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b w:val="0"/>
      <w:i w:val="0"/>
      <w:caps w:val="0"/>
      <w:smallCaps w:val="0"/>
      <w:strike w:val="0"/>
      <w:dstrike w:val="0"/>
      <w:color w:val="000000"/>
      <w:position w:val="0"/>
      <w:sz w:val="20"/>
      <w:szCs w:val="20"/>
      <w:u w:val="none"/>
      <w:vertAlign w:val="baseline"/>
    </w:rPr>
  </w:style>
  <w:style w:type="character" w:customStyle="1" w:styleId="WW8Num43z1">
    <w:name w:val="WW8Num43z1"/>
    <w:rPr>
      <w:b w:val="0"/>
      <w:i w:val="0"/>
      <w:caps w:val="0"/>
      <w:smallCaps w:val="0"/>
      <w:strike w:val="0"/>
      <w:dstrike w:val="0"/>
      <w:color w:val="000000"/>
      <w:position w:val="0"/>
      <w:sz w:val="20"/>
      <w:u w:val="none"/>
      <w:vertAlign w:val="baseline"/>
    </w:rPr>
  </w:style>
  <w:style w:type="character" w:customStyle="1" w:styleId="WW8Num43z2">
    <w:name w:val="WW8Num43z2"/>
    <w:rPr>
      <w:rFonts w:ascii="Arial" w:eastAsia="Arial" w:hAnsi="Arial" w:cs="Arial"/>
      <w:b w:val="0"/>
      <w:i w:val="0"/>
      <w:caps w:val="0"/>
      <w:smallCaps w:val="0"/>
      <w:strike w:val="0"/>
      <w:dstrike w:val="0"/>
      <w:color w:val="000000"/>
      <w:position w:val="0"/>
      <w:sz w:val="22"/>
      <w:u w:val="none"/>
      <w:vertAlign w:val="baseline"/>
    </w:rPr>
  </w:style>
  <w:style w:type="character" w:customStyle="1" w:styleId="WW8Num44z0">
    <w:name w:val="WW8Num44z0"/>
    <w:rPr>
      <w:b w:val="0"/>
      <w:i w:val="0"/>
      <w:caps w:val="0"/>
      <w:smallCaps w:val="0"/>
      <w:strike w:val="0"/>
      <w:dstrike w:val="0"/>
      <w:color w:val="000000"/>
      <w:position w:val="0"/>
      <w:sz w:val="20"/>
      <w:szCs w:val="20"/>
      <w:u w:val="none"/>
      <w:vertAlign w:val="baseline"/>
    </w:rPr>
  </w:style>
  <w:style w:type="character" w:customStyle="1" w:styleId="WW8Num44z1">
    <w:name w:val="WW8Num44z1"/>
    <w:rPr>
      <w:b w:val="0"/>
      <w:i w:val="0"/>
      <w:caps w:val="0"/>
      <w:smallCaps w:val="0"/>
      <w:strike w:val="0"/>
      <w:dstrike w:val="0"/>
      <w:color w:val="000000"/>
      <w:position w:val="0"/>
      <w:sz w:val="20"/>
      <w:u w:val="none"/>
      <w:vertAlign w:val="baseline"/>
    </w:rPr>
  </w:style>
  <w:style w:type="character" w:customStyle="1" w:styleId="WW8Num44z2">
    <w:name w:val="WW8Num44z2"/>
    <w:rPr>
      <w:rFonts w:ascii="Arial" w:eastAsia="Arial" w:hAnsi="Arial" w:cs="Arial"/>
      <w:b w:val="0"/>
      <w:i w:val="0"/>
      <w:caps w:val="0"/>
      <w:smallCaps w:val="0"/>
      <w:strike w:val="0"/>
      <w:dstrike w:val="0"/>
      <w:color w:val="000000"/>
      <w:position w:val="0"/>
      <w:sz w:val="22"/>
      <w:u w:val="none"/>
      <w:vertAlign w:val="baseline"/>
    </w:rPr>
  </w:style>
  <w:style w:type="character" w:customStyle="1" w:styleId="WW8Num45z0">
    <w:name w:val="WW8Num45z0"/>
    <w:rPr>
      <w:sz w:val="20"/>
      <w:szCs w:val="20"/>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rFonts w:ascii="Arial" w:eastAsia="Arial" w:hAnsi="Arial" w:cs="Arial"/>
      <w:sz w:val="20"/>
      <w:szCs w:val="20"/>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b w:val="0"/>
      <w:i w:val="0"/>
      <w:caps w:val="0"/>
      <w:smallCaps w:val="0"/>
      <w:strike w:val="0"/>
      <w:dstrike w:val="0"/>
      <w:color w:val="000000"/>
      <w:position w:val="0"/>
      <w:sz w:val="20"/>
      <w:szCs w:val="20"/>
      <w:u w:val="none"/>
      <w:vertAlign w:val="baseline"/>
    </w:rPr>
  </w:style>
  <w:style w:type="character" w:customStyle="1" w:styleId="WW8Num47z1">
    <w:name w:val="WW8Num47z1"/>
    <w:rPr>
      <w:rFonts w:ascii="Arial" w:eastAsia="Arial" w:hAnsi="Arial" w:cs="Arial"/>
      <w:b w:val="0"/>
      <w:i w:val="0"/>
      <w:caps w:val="0"/>
      <w:smallCaps w:val="0"/>
      <w:strike w:val="0"/>
      <w:dstrike w:val="0"/>
      <w:color w:val="000000"/>
      <w:position w:val="0"/>
      <w:sz w:val="22"/>
      <w:u w:val="none"/>
      <w:vertAlign w:val="baseline"/>
    </w:rPr>
  </w:style>
  <w:style w:type="character" w:customStyle="1" w:styleId="WW8Num48z0">
    <w:name w:val="WW8Num48z0"/>
    <w:rPr>
      <w:b w:val="0"/>
      <w:i w:val="0"/>
      <w:caps w:val="0"/>
      <w:smallCaps w:val="0"/>
      <w:strike w:val="0"/>
      <w:dstrike w:val="0"/>
      <w:color w:val="000000"/>
      <w:position w:val="0"/>
      <w:sz w:val="20"/>
      <w:szCs w:val="24"/>
      <w:u w:val="none"/>
      <w:vertAlign w:val="baseline"/>
    </w:rPr>
  </w:style>
  <w:style w:type="character" w:customStyle="1" w:styleId="WW8Num48z1">
    <w:name w:val="WW8Num48z1"/>
    <w:rPr>
      <w:b w:val="0"/>
      <w:i w:val="0"/>
      <w:caps w:val="0"/>
      <w:smallCaps w:val="0"/>
      <w:strike w:val="0"/>
      <w:dstrike w:val="0"/>
      <w:color w:val="000000"/>
      <w:position w:val="0"/>
      <w:sz w:val="20"/>
      <w:szCs w:val="20"/>
      <w:u w:val="none"/>
      <w:vertAlign w:val="baseline"/>
    </w:rPr>
  </w:style>
  <w:style w:type="character" w:customStyle="1" w:styleId="WW8Num48z2">
    <w:name w:val="WW8Num48z2"/>
    <w:rPr>
      <w:b w:val="0"/>
      <w:i w:val="0"/>
      <w:caps w:val="0"/>
      <w:smallCaps w:val="0"/>
      <w:strike w:val="0"/>
      <w:dstrike w:val="0"/>
      <w:color w:val="000000"/>
      <w:position w:val="0"/>
      <w:sz w:val="20"/>
      <w:u w:val="none"/>
      <w:vertAlign w:val="baseline"/>
    </w:rPr>
  </w:style>
  <w:style w:type="character" w:customStyle="1" w:styleId="WW8Num48z3">
    <w:name w:val="WW8Num48z3"/>
    <w:rPr>
      <w:rFonts w:ascii="Arial" w:eastAsia="Arial" w:hAnsi="Arial" w:cs="Arial"/>
      <w:b w:val="0"/>
      <w:i w:val="0"/>
      <w:caps w:val="0"/>
      <w:smallCaps w:val="0"/>
      <w:strike w:val="0"/>
      <w:dstrike w:val="0"/>
      <w:color w:val="000000"/>
      <w:position w:val="0"/>
      <w:sz w:val="22"/>
      <w:u w:val="none"/>
      <w:vertAlign w:val="baseline"/>
    </w:rPr>
  </w:style>
  <w:style w:type="character" w:customStyle="1" w:styleId="WW8Num49z0">
    <w:name w:val="WW8Num49z0"/>
    <w:rPr>
      <w:rFonts w:ascii="Arial" w:eastAsia="Arial" w:hAnsi="Arial" w:cs="Arial" w:hint="default"/>
      <w:b w:val="0"/>
      <w:i w:val="0"/>
      <w:caps w:val="0"/>
      <w:smallCaps w:val="0"/>
      <w:strike w:val="0"/>
      <w:dstrike w:val="0"/>
      <w:color w:val="000000"/>
      <w:position w:val="0"/>
      <w:sz w:val="20"/>
      <w:u w:val="none"/>
      <w:vertAlign w:val="baseline"/>
    </w:rPr>
  </w:style>
  <w:style w:type="character" w:customStyle="1" w:styleId="WW8Num49z1">
    <w:name w:val="WW8Num49z1"/>
    <w:rPr>
      <w:rFonts w:ascii="Arial" w:eastAsia="Arial" w:hAnsi="Arial" w:cs="Arial"/>
      <w:b w:val="0"/>
      <w:i w:val="0"/>
      <w:caps w:val="0"/>
      <w:smallCaps w:val="0"/>
      <w:strike w:val="0"/>
      <w:dstrike w:val="0"/>
      <w:color w:val="000000"/>
      <w:position w:val="0"/>
      <w:sz w:val="22"/>
      <w:u w:val="none"/>
      <w:vertAlign w:val="baseline"/>
    </w:rPr>
  </w:style>
  <w:style w:type="character" w:customStyle="1" w:styleId="WW8Num50z0">
    <w:name w:val="WW8Num50z0"/>
    <w:rPr>
      <w:rFonts w:ascii="Arial" w:eastAsia="Arial" w:hAnsi="Arial" w:cs="Arial"/>
      <w:sz w:val="20"/>
      <w:szCs w:val="20"/>
      <w:highlight w:val="yellow"/>
    </w:rPr>
  </w:style>
  <w:style w:type="character" w:customStyle="1" w:styleId="WW8Num50z1">
    <w:name w:val="WW8Num50z1"/>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0">
    <w:name w:val="WW8Num51z0"/>
    <w:rPr>
      <w:rFonts w:hint="default"/>
      <w:sz w:val="20"/>
      <w:szCs w:val="20"/>
    </w:rPr>
  </w:style>
  <w:style w:type="character" w:customStyle="1" w:styleId="WW8Num51z1">
    <w:name w:val="WW8Num51z1"/>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2z0">
    <w:name w:val="WW8Num52z0"/>
    <w:rPr>
      <w:rFonts w:hint="default"/>
    </w:rPr>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0">
    <w:name w:val="WW8Num53z0"/>
    <w:rPr>
      <w:b w:val="0"/>
      <w:i w:val="0"/>
      <w:caps w:val="0"/>
      <w:smallCaps w:val="0"/>
      <w:strike w:val="0"/>
      <w:dstrike w:val="0"/>
      <w:color w:val="000000"/>
      <w:position w:val="0"/>
      <w:sz w:val="20"/>
      <w:szCs w:val="24"/>
      <w:u w:val="none"/>
      <w:vertAlign w:val="baseline"/>
    </w:rPr>
  </w:style>
  <w:style w:type="character" w:customStyle="1" w:styleId="WW8Num53z1">
    <w:name w:val="WW8Num53z1"/>
    <w:rPr>
      <w:b w:val="0"/>
      <w:i w:val="0"/>
      <w:caps w:val="0"/>
      <w:smallCaps w:val="0"/>
      <w:strike w:val="0"/>
      <w:dstrike w:val="0"/>
      <w:color w:val="000000"/>
      <w:position w:val="0"/>
      <w:sz w:val="20"/>
      <w:szCs w:val="20"/>
      <w:u w:val="none"/>
      <w:vertAlign w:val="baseline"/>
    </w:rPr>
  </w:style>
  <w:style w:type="character" w:customStyle="1" w:styleId="WW8Num53z2">
    <w:name w:val="WW8Num53z2"/>
    <w:rPr>
      <w:b w:val="0"/>
      <w:i w:val="0"/>
      <w:caps w:val="0"/>
      <w:smallCaps w:val="0"/>
      <w:strike w:val="0"/>
      <w:dstrike w:val="0"/>
      <w:color w:val="000000"/>
      <w:position w:val="0"/>
      <w:sz w:val="20"/>
      <w:u w:val="none"/>
      <w:vertAlign w:val="baseline"/>
    </w:rPr>
  </w:style>
  <w:style w:type="character" w:customStyle="1" w:styleId="WW8Num53z3">
    <w:name w:val="WW8Num53z3"/>
    <w:rPr>
      <w:rFonts w:ascii="Arial" w:eastAsia="Arial" w:hAnsi="Arial" w:cs="Arial"/>
      <w:b w:val="0"/>
      <w:i w:val="0"/>
      <w:caps w:val="0"/>
      <w:smallCaps w:val="0"/>
      <w:strike w:val="0"/>
      <w:dstrike w:val="0"/>
      <w:color w:val="000000"/>
      <w:position w:val="0"/>
      <w:sz w:val="22"/>
      <w:u w:val="none"/>
      <w:vertAlign w:val="baseline"/>
    </w:rPr>
  </w:style>
  <w:style w:type="character" w:customStyle="1" w:styleId="Domylnaczcionkaakapitu1">
    <w:name w:val="Domyślna czcionka akapitu1"/>
  </w:style>
  <w:style w:type="character" w:customStyle="1" w:styleId="TekstkomentarzaZnak">
    <w:name w:val="Tekst komentarza Znak"/>
    <w:rPr>
      <w:sz w:val="20"/>
      <w:szCs w:val="20"/>
    </w:rPr>
  </w:style>
  <w:style w:type="character" w:customStyle="1" w:styleId="Odwoaniedokomentarza1">
    <w:name w:val="Odwołanie do komentarza1"/>
    <w:rPr>
      <w:sz w:val="16"/>
      <w:szCs w:val="16"/>
    </w:rPr>
  </w:style>
  <w:style w:type="character" w:customStyle="1" w:styleId="TekstdymkaZnak">
    <w:name w:val="Tekst dymka Znak"/>
    <w:rPr>
      <w:rFonts w:ascii="Tahoma" w:hAnsi="Tahoma" w:cs="Tahoma"/>
      <w:sz w:val="16"/>
      <w:szCs w:val="16"/>
    </w:rPr>
  </w:style>
  <w:style w:type="character" w:customStyle="1" w:styleId="TekstpodstawowywcityZnak">
    <w:name w:val="Tekst podstawowy wcięty Znak"/>
    <w:rPr>
      <w:rFonts w:ascii="Times New Roman" w:hAnsi="Times New Roman" w:cs="Times New Roman"/>
      <w:sz w:val="24"/>
      <w:szCs w:val="24"/>
    </w:rPr>
  </w:style>
  <w:style w:type="character" w:customStyle="1" w:styleId="TekstpodstawowyZnak">
    <w:name w:val="Tekst podstawowy Znak"/>
    <w:rPr>
      <w:sz w:val="22"/>
      <w:szCs w:val="22"/>
      <w:lang w:val="x-none"/>
    </w:rPr>
  </w:style>
  <w:style w:type="character" w:customStyle="1" w:styleId="NagwekZnak">
    <w:name w:val="Nagłówek Znak"/>
    <w:rPr>
      <w:sz w:val="22"/>
      <w:szCs w:val="22"/>
    </w:rPr>
  </w:style>
  <w:style w:type="character" w:customStyle="1" w:styleId="StopkaZnak">
    <w:name w:val="Stopka Znak"/>
    <w:uiPriority w:val="99"/>
    <w:rPr>
      <w:sz w:val="22"/>
      <w:szCs w:val="22"/>
    </w:rPr>
  </w:style>
  <w:style w:type="character" w:customStyle="1" w:styleId="ZwrotgrzecznociowyZnak">
    <w:name w:val="Zwrot grzecznościowy Znak"/>
    <w:rPr>
      <w:rFonts w:eastAsia="Calibri"/>
      <w:sz w:val="22"/>
      <w:szCs w:val="22"/>
    </w:rPr>
  </w:style>
  <w:style w:type="character" w:customStyle="1" w:styleId="TytuZnak">
    <w:name w:val="Tytuł Znak"/>
    <w:rPr>
      <w:rFonts w:ascii="Arial" w:eastAsia="Arial" w:hAnsi="Arial" w:cs="Arial"/>
      <w:b/>
      <w:color w:val="000000"/>
      <w:sz w:val="72"/>
      <w:szCs w:val="22"/>
    </w:rPr>
  </w:style>
  <w:style w:type="character" w:customStyle="1" w:styleId="Tekstpodstawowy2Znak">
    <w:name w:val="Tekst podstawowy 2 Znak"/>
    <w:rPr>
      <w:sz w:val="22"/>
      <w:szCs w:val="22"/>
    </w:rPr>
  </w:style>
  <w:style w:type="character" w:customStyle="1" w:styleId="CharAttribute22">
    <w:name w:val="CharAttribute22"/>
    <w:rPr>
      <w:rFonts w:ascii="Arial" w:eastAsia="Times New Roman" w:hAnsi="Arial" w:cs="Arial"/>
      <w:b/>
      <w:color w:val="319A63"/>
      <w:sz w:val="24"/>
    </w:rPr>
  </w:style>
  <w:style w:type="character" w:customStyle="1" w:styleId="CharAttribute6">
    <w:name w:val="CharAttribute6"/>
    <w:rPr>
      <w:rFonts w:ascii="Arial" w:eastAsia="Times New Roman" w:hAnsi="Arial" w:cs="Arial"/>
      <w:sz w:val="24"/>
    </w:rPr>
  </w:style>
  <w:style w:type="character" w:customStyle="1" w:styleId="AkapitzlistZnak">
    <w:name w:val="Akapit z listą Znak"/>
    <w:aliases w:val="L1 Znak,Numerowanie Znak,Akapit z listą5 Znak,Podsis rysunku Znak,lp1 Znak,Preambuła Znak,CP-UC Znak,CP-Punkty Znak,Bullet List Znak,List - bullets Znak,Equipment Znak,Bullet 1 Znak,List Paragraph Char Char Znak,b1 Znak,Ref Znak"/>
    <w:uiPriority w:val="34"/>
    <w:qFormat/>
    <w:rPr>
      <w:rFonts w:eastAsia="Calibri"/>
      <w:sz w:val="22"/>
      <w:szCs w:val="22"/>
    </w:rPr>
  </w:style>
  <w:style w:type="character" w:styleId="Hipercze">
    <w:name w:val="Hyperlink"/>
    <w:rPr>
      <w:color w:val="0000FF"/>
      <w:u w:val="single"/>
    </w:rPr>
  </w:style>
  <w:style w:type="paragraph" w:customStyle="1" w:styleId="Nagwek10">
    <w:name w:val="Nagłówek1"/>
    <w:basedOn w:val="LO-normal"/>
    <w:next w:val="LO-normal"/>
    <w:pPr>
      <w:spacing w:before="480" w:after="120"/>
    </w:pPr>
    <w:rPr>
      <w:rFonts w:cs="Times New Roman"/>
      <w:b/>
      <w:sz w:val="72"/>
      <w:lang w:val="x-none"/>
    </w:rPr>
  </w:style>
  <w:style w:type="paragraph" w:styleId="Tekstpodstawowy">
    <w:name w:val="Body Text"/>
    <w:basedOn w:val="Normalny"/>
    <w:pPr>
      <w:spacing w:after="120"/>
    </w:pPr>
    <w:rPr>
      <w:lang w:val="x-none"/>
    </w:rPr>
  </w:style>
  <w:style w:type="paragraph" w:styleId="Lista">
    <w:name w:val="List"/>
    <w:basedOn w:val="Normalny"/>
    <w:pPr>
      <w:ind w:left="283" w:hanging="283"/>
      <w:contextualSpacing/>
    </w:pPr>
    <w:rPr>
      <w:rFonts w:eastAsia="Calibri"/>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pPr>
      <w:suppressLineNumbers/>
    </w:pPr>
    <w:rPr>
      <w:rFonts w:cs="Lucida Sans"/>
    </w:rPr>
  </w:style>
  <w:style w:type="paragraph" w:customStyle="1" w:styleId="LO-normal">
    <w:name w:val="LO-normal"/>
    <w:pPr>
      <w:suppressAutoHyphens/>
      <w:spacing w:line="276" w:lineRule="auto"/>
    </w:pPr>
    <w:rPr>
      <w:rFonts w:ascii="Arial" w:eastAsia="Arial" w:hAnsi="Arial" w:cs="Arial"/>
      <w:color w:val="000000"/>
      <w:sz w:val="22"/>
      <w:szCs w:val="22"/>
      <w:lang w:eastAsia="zh-CN"/>
    </w:rPr>
  </w:style>
  <w:style w:type="paragraph" w:styleId="Podtytu">
    <w:name w:val="Subtitle"/>
    <w:basedOn w:val="LO-normal"/>
    <w:next w:val="LO-normal"/>
    <w:qFormat/>
    <w:pPr>
      <w:spacing w:before="360" w:after="80"/>
    </w:pPr>
    <w:rPr>
      <w:rFonts w:ascii="Georgia" w:eastAsia="Georgia" w:hAnsi="Georgia" w:cs="Georgia"/>
      <w:i/>
      <w:color w:val="666666"/>
      <w:sz w:val="48"/>
    </w:rPr>
  </w:style>
  <w:style w:type="paragraph" w:customStyle="1" w:styleId="Tekstkomentarza1">
    <w:name w:val="Tekst komentarza1"/>
    <w:basedOn w:val="Normalny"/>
    <w:pPr>
      <w:spacing w:line="240" w:lineRule="auto"/>
    </w:pPr>
    <w:rPr>
      <w:sz w:val="20"/>
      <w:szCs w:val="20"/>
      <w:lang w:val="x-none"/>
    </w:rPr>
  </w:style>
  <w:style w:type="paragraph" w:styleId="Tekstdymka">
    <w:name w:val="Balloon Text"/>
    <w:basedOn w:val="Normalny"/>
    <w:pPr>
      <w:spacing w:after="0" w:line="240" w:lineRule="auto"/>
    </w:pPr>
    <w:rPr>
      <w:rFonts w:ascii="Tahoma" w:hAnsi="Tahoma" w:cs="Tahoma"/>
      <w:sz w:val="16"/>
      <w:szCs w:val="16"/>
      <w:lang w:val="x-none"/>
    </w:rPr>
  </w:style>
  <w:style w:type="paragraph" w:styleId="Tekstpodstawowywcity">
    <w:name w:val="Body Text Indent"/>
    <w:basedOn w:val="Normalny"/>
    <w:pPr>
      <w:spacing w:after="0" w:line="240" w:lineRule="auto"/>
      <w:ind w:firstLine="708"/>
      <w:jc w:val="both"/>
    </w:pPr>
    <w:rPr>
      <w:rFonts w:ascii="Times New Roman" w:hAnsi="Times New Roman"/>
      <w:sz w:val="24"/>
      <w:szCs w:val="24"/>
      <w:lang w:val="x-none"/>
    </w:rPr>
  </w:style>
  <w:style w:type="paragraph" w:customStyle="1" w:styleId="Normalny1">
    <w:name w:val="Normalny1"/>
    <w:pPr>
      <w:suppressAutoHyphens/>
      <w:spacing w:line="276" w:lineRule="auto"/>
    </w:pPr>
    <w:rPr>
      <w:rFonts w:ascii="Arial" w:eastAsia="Arial" w:hAnsi="Arial" w:cs="Arial"/>
      <w:color w:val="000000"/>
      <w:sz w:val="22"/>
      <w:szCs w:val="22"/>
      <w:lang w:eastAsia="zh-CN"/>
    </w:rPr>
  </w:style>
  <w:style w:type="paragraph" w:styleId="Nagwek">
    <w:name w:val="header"/>
    <w:basedOn w:val="Normalny"/>
    <w:pPr>
      <w:tabs>
        <w:tab w:val="center" w:pos="4536"/>
        <w:tab w:val="right" w:pos="9072"/>
      </w:tabs>
    </w:pPr>
    <w:rPr>
      <w:lang w:val="x-none"/>
    </w:rPr>
  </w:style>
  <w:style w:type="paragraph" w:styleId="Stopka">
    <w:name w:val="footer"/>
    <w:basedOn w:val="Normalny"/>
    <w:uiPriority w:val="99"/>
    <w:pPr>
      <w:tabs>
        <w:tab w:val="center" w:pos="4536"/>
        <w:tab w:val="right" w:pos="9072"/>
      </w:tabs>
    </w:pPr>
    <w:rPr>
      <w:lang w:val="x-none"/>
    </w:rPr>
  </w:style>
  <w:style w:type="paragraph" w:styleId="Zwrotgrzecznociowy">
    <w:name w:val="Salutation"/>
    <w:basedOn w:val="Normalny"/>
    <w:next w:val="Normalny"/>
    <w:rPr>
      <w:rFonts w:eastAsia="Calibri"/>
      <w:lang w:val="x-none"/>
    </w:rPr>
  </w:style>
  <w:style w:type="paragraph" w:styleId="Akapitzlist">
    <w:name w:val="List Paragraph"/>
    <w:aliases w:val="L1,Numerowanie,Akapit z listą5,Podsis rysunku,lp1,Preambuła,CP-UC,CP-Punkty,Bullet List,List - bullets,Equipment,Bullet 1,List Paragraph Char Char,b1,Figure_name,Numbered Indented Text,List Paragraph11,Ref,Use Case List Paragraph Char"/>
    <w:basedOn w:val="Normalny"/>
    <w:uiPriority w:val="34"/>
    <w:qFormat/>
    <w:pPr>
      <w:ind w:left="720"/>
      <w:contextualSpacing/>
    </w:pPr>
    <w:rPr>
      <w:rFonts w:eastAsia="Calibri"/>
      <w:lang w:val="x-none"/>
    </w:rPr>
  </w:style>
  <w:style w:type="paragraph" w:customStyle="1" w:styleId="WW-Nagwekwykazurde">
    <w:name w:val="WW-Nagłówek wykazu źródeł"/>
    <w:basedOn w:val="Normalny"/>
    <w:next w:val="Normalny"/>
    <w:pPr>
      <w:tabs>
        <w:tab w:val="left" w:pos="9000"/>
        <w:tab w:val="right" w:pos="9360"/>
      </w:tabs>
      <w:spacing w:after="0" w:line="240" w:lineRule="auto"/>
      <w:jc w:val="both"/>
    </w:pPr>
    <w:rPr>
      <w:rFonts w:ascii="Times New Roman" w:hAnsi="Times New Roman"/>
      <w:sz w:val="24"/>
      <w:szCs w:val="24"/>
      <w:lang w:val="en-US"/>
    </w:rPr>
  </w:style>
  <w:style w:type="paragraph" w:styleId="Listapunktowana2">
    <w:name w:val="List Bullet 2"/>
    <w:basedOn w:val="Normalny"/>
    <w:pPr>
      <w:ind w:left="566" w:hanging="283"/>
      <w:contextualSpacing/>
    </w:pPr>
    <w:rPr>
      <w:rFonts w:eastAsia="Calibri"/>
    </w:rPr>
  </w:style>
  <w:style w:type="paragraph" w:styleId="Listapunktowana3">
    <w:name w:val="List Bullet 3"/>
    <w:basedOn w:val="Normalny"/>
    <w:pPr>
      <w:ind w:left="849" w:hanging="283"/>
      <w:contextualSpacing/>
    </w:pPr>
    <w:rPr>
      <w:rFonts w:eastAsia="Calibri"/>
    </w:rPr>
  </w:style>
  <w:style w:type="paragraph" w:styleId="Listapunktowana4">
    <w:name w:val="List Bullet 4"/>
    <w:basedOn w:val="Normalny"/>
    <w:pPr>
      <w:ind w:left="1132" w:hanging="283"/>
      <w:contextualSpacing/>
    </w:pPr>
    <w:rPr>
      <w:rFonts w:eastAsia="Calibri"/>
    </w:rPr>
  </w:style>
  <w:style w:type="paragraph" w:customStyle="1" w:styleId="Tekstpodstawowy21">
    <w:name w:val="Tekst podstawowy 21"/>
    <w:basedOn w:val="Normalny"/>
    <w:pPr>
      <w:spacing w:after="120" w:line="480" w:lineRule="auto"/>
    </w:pPr>
    <w:rPr>
      <w:lang w:val="x-none"/>
    </w:rPr>
  </w:style>
  <w:style w:type="paragraph" w:customStyle="1" w:styleId="Normalny2">
    <w:name w:val="Normalny2"/>
    <w:pPr>
      <w:suppressAutoHyphens/>
      <w:spacing w:line="276" w:lineRule="auto"/>
    </w:pPr>
    <w:rPr>
      <w:rFonts w:ascii="Arial" w:eastAsia="Arial" w:hAnsi="Arial" w:cs="Arial"/>
      <w:color w:val="000000"/>
      <w:sz w:val="22"/>
      <w:szCs w:val="22"/>
      <w:lang w:eastAsia="zh-CN"/>
    </w:rPr>
  </w:style>
  <w:style w:type="character" w:styleId="Odwoaniedokomentarza">
    <w:name w:val="annotation reference"/>
    <w:uiPriority w:val="99"/>
    <w:semiHidden/>
    <w:unhideWhenUsed/>
    <w:rsid w:val="00870F43"/>
    <w:rPr>
      <w:sz w:val="16"/>
      <w:szCs w:val="16"/>
    </w:rPr>
  </w:style>
  <w:style w:type="paragraph" w:styleId="Tekstkomentarza">
    <w:name w:val="annotation text"/>
    <w:basedOn w:val="Normalny"/>
    <w:link w:val="TekstkomentarzaZnak1"/>
    <w:uiPriority w:val="99"/>
    <w:semiHidden/>
    <w:unhideWhenUsed/>
    <w:rsid w:val="00870F43"/>
    <w:rPr>
      <w:sz w:val="20"/>
      <w:szCs w:val="20"/>
      <w:lang w:val="x-none"/>
    </w:rPr>
  </w:style>
  <w:style w:type="character" w:customStyle="1" w:styleId="TekstkomentarzaZnak1">
    <w:name w:val="Tekst komentarza Znak1"/>
    <w:link w:val="Tekstkomentarza"/>
    <w:uiPriority w:val="99"/>
    <w:semiHidden/>
    <w:rsid w:val="00870F43"/>
    <w:rPr>
      <w:rFonts w:ascii="Calibri" w:hAnsi="Calibri"/>
      <w:lang w:eastAsia="zh-CN"/>
    </w:rPr>
  </w:style>
  <w:style w:type="paragraph" w:styleId="Tematkomentarza">
    <w:name w:val="annotation subject"/>
    <w:basedOn w:val="Tekstkomentarza"/>
    <w:next w:val="Tekstkomentarza"/>
    <w:link w:val="TematkomentarzaZnak"/>
    <w:uiPriority w:val="99"/>
    <w:semiHidden/>
    <w:unhideWhenUsed/>
    <w:rsid w:val="00870F43"/>
    <w:rPr>
      <w:b/>
      <w:bCs/>
    </w:rPr>
  </w:style>
  <w:style w:type="character" w:customStyle="1" w:styleId="TematkomentarzaZnak">
    <w:name w:val="Temat komentarza Znak"/>
    <w:link w:val="Tematkomentarza"/>
    <w:uiPriority w:val="99"/>
    <w:semiHidden/>
    <w:rsid w:val="00870F43"/>
    <w:rPr>
      <w:rFonts w:ascii="Calibri" w:hAnsi="Calibri"/>
      <w:b/>
      <w:bCs/>
      <w:lang w:eastAsia="zh-CN"/>
    </w:rPr>
  </w:style>
  <w:style w:type="paragraph" w:customStyle="1" w:styleId="Default">
    <w:name w:val="Default"/>
    <w:rsid w:val="009D454F"/>
    <w:pPr>
      <w:autoSpaceDE w:val="0"/>
      <w:autoSpaceDN w:val="0"/>
      <w:adjustRightInd w:val="0"/>
    </w:pPr>
    <w:rPr>
      <w:rFonts w:eastAsia="Calibri"/>
      <w:color w:val="000000"/>
      <w:sz w:val="24"/>
      <w:szCs w:val="24"/>
      <w:lang w:eastAsia="en-US"/>
    </w:rPr>
  </w:style>
  <w:style w:type="character" w:styleId="Odwoanieprzypisudolnego">
    <w:name w:val="footnote reference"/>
    <w:uiPriority w:val="99"/>
    <w:semiHidden/>
    <w:unhideWhenUsed/>
    <w:rsid w:val="009131F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1423763">
      <w:bodyDiv w:val="1"/>
      <w:marLeft w:val="0"/>
      <w:marRight w:val="0"/>
      <w:marTop w:val="0"/>
      <w:marBottom w:val="0"/>
      <w:divBdr>
        <w:top w:val="none" w:sz="0" w:space="0" w:color="auto"/>
        <w:left w:val="none" w:sz="0" w:space="0" w:color="auto"/>
        <w:bottom w:val="none" w:sz="0" w:space="0" w:color="auto"/>
        <w:right w:val="none" w:sz="0" w:space="0" w:color="auto"/>
      </w:divBdr>
    </w:div>
    <w:div w:id="1488596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2.xml><?xml version="1.0" encoding="utf-8"?>
<WrappedLabelInfo xmlns:xsi="http://www.w3.org/2001/XMLSchema-instance" xmlns:xsd="http://www.w3.org/2001/XMLSchema" xmlns="http://www.boldonjames.com/2016/02/Classifier/internal/wrappedLabelInfo">
  <Value>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PGVsaD5EZEZQZ2hVWFM0MzNhU0ZxZm1YQWN4bjlLSVlockhsbz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w6hD7a0Kjs94w+UzvKLBcxnjToM6FXqXSYNOtEwzvAU=</DigestValue>
      </Reference>
      <Reference URI="#INFO">
        <DigestMethod Algorithm="http://www.w3.org/2001/04/xmlenc#sha256"/>
        <DigestValue>kTLtGiFQreUswCuf8scbAWWM8SbLYdl56/nTgWT4bjI=</DigestValue>
      </Reference>
    </SignedInfo>
    <SignatureValue>R5Nkl7yDB+K/TOsrXU/l8FuWFhaRhMmM8rErSm8K35DmPCYNzQDB+Q/H1aG3d1DnURya3nm7jXPrrbXI8uMYbA==</SignatureValue>
    <Object Id="INFO">
      <ArrayOfString xmlns:xsi="http://www.w3.org/2001/XMLSchema-instance" xmlns:xsd="http://www.w3.org/2001/XMLSchema" xmlns="">
        <string>DdFPghUXS433aSFqfmXAcxn9KIYhrHlo</string>
      </ArrayOfString>
    </Object>
  </Signature>
</WrappedLabelInfo>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FE814-F148-43B5-A66C-354B89FDF0CE}">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E187BCC9-7798-4572-BA88-68AC038A44FE}">
  <ds:schemaRefs>
    <ds:schemaRef ds:uri="http://www.w3.org/2001/XMLSchema"/>
    <ds:schemaRef ds:uri="http://www.boldonjames.com/2016/02/Classifier/internal/wrappedLabelInfo"/>
    <ds:schemaRef ds:uri="http://www.w3.org/2000/09/xmldsig#"/>
    <ds:schemaRef ds:uri=""/>
  </ds:schemaRefs>
</ds:datastoreItem>
</file>

<file path=customXml/itemProps3.xml><?xml version="1.0" encoding="utf-8"?>
<ds:datastoreItem xmlns:ds="http://schemas.openxmlformats.org/officeDocument/2006/customXml" ds:itemID="{CBB7DC51-498D-416B-A2F5-A86D0F062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3135</Words>
  <Characters>19877</Characters>
  <Application>Microsoft Office Word</Application>
  <DocSecurity>0</DocSecurity>
  <Lines>441</Lines>
  <Paragraphs>219</Paragraphs>
  <ScaleCrop>false</ScaleCrop>
  <HeadingPairs>
    <vt:vector size="2" baseType="variant">
      <vt:variant>
        <vt:lpstr>Tytuł</vt:lpstr>
      </vt:variant>
      <vt:variant>
        <vt:i4>1</vt:i4>
      </vt:variant>
    </vt:vector>
  </HeadingPairs>
  <TitlesOfParts>
    <vt:vector size="1" baseType="lpstr">
      <vt:lpstr>Umowa tonery 2013.doc.docx</vt:lpstr>
    </vt:vector>
  </TitlesOfParts>
  <Company/>
  <LinksUpToDate>false</LinksUpToDate>
  <CharactersWithSpaces>22793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tonery 2013.doc.docx</dc:title>
  <dc:subject/>
  <dc:creator>Tomek</dc:creator>
  <cp:keywords/>
  <cp:lastModifiedBy>Misiaczyńska Monika</cp:lastModifiedBy>
  <cp:revision>2</cp:revision>
  <cp:lastPrinted>2026-01-19T11:28:00Z</cp:lastPrinted>
  <dcterms:created xsi:type="dcterms:W3CDTF">2026-04-20T14:00:00Z</dcterms:created>
  <dcterms:modified xsi:type="dcterms:W3CDTF">2026-04-20T14:00:00Z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64eebe27-110c-4bbf-9181-c03b20b1902d</vt:lpwstr>
  </property>
  <property fmtid="{D5CDD505-2E9C-101B-9397-08002B2CF9AE}" pid="3" name="bjSaver">
    <vt:lpwstr>pQhVeGmBMrdIMO8cA7aQh8RoMtcAn88R</vt:lpwstr>
  </property>
  <property fmtid="{D5CDD505-2E9C-101B-9397-08002B2CF9AE}" pid="4" name="bjDocumentSecurityLabel">
    <vt:lpwstr>[d7220eed-17a6-431d-810c-83a0ddfed893]</vt:lpwstr>
  </property>
  <property fmtid="{D5CDD505-2E9C-101B-9397-08002B2CF9AE}" pid="5" name="bjPortionMark">
    <vt:lpwstr>[JAW]</vt:lpwstr>
  </property>
  <property fmtid="{D5CDD505-2E9C-101B-9397-08002B2CF9AE}" pid="6" name="bjClsUserRVM">
    <vt:lpwstr>[]</vt:lpwstr>
  </property>
  <property fmtid="{D5CDD505-2E9C-101B-9397-08002B2CF9AE}" pid="7" name="s5636:Creator type=author">
    <vt:lpwstr>Tomek</vt:lpwstr>
  </property>
  <property fmtid="{D5CDD505-2E9C-101B-9397-08002B2CF9AE}" pid="8" name="s5636:Creator type=organization">
    <vt:lpwstr>MILNET-Z</vt:lpwstr>
  </property>
  <property fmtid="{D5CDD505-2E9C-101B-9397-08002B2CF9AE}" pid="9" name="UniqueDocumentKey">
    <vt:lpwstr>ed768453-4f06-4bfd-962d-cf6f498bc6c4</vt:lpwstr>
  </property>
  <property fmtid="{D5CDD505-2E9C-101B-9397-08002B2CF9AE}" pid="10" name="bjpmDocIH">
    <vt:lpwstr>zYQ4Zgx1H4HRbx8DlUxUA4HQBx7nR7Ss</vt:lpwstr>
  </property>
  <property fmtid="{D5CDD505-2E9C-101B-9397-08002B2CF9AE}" pid="11" name="s5636:Creator type=IP">
    <vt:lpwstr>10.80.151.84</vt:lpwstr>
  </property>
  <property fmtid="{D5CDD505-2E9C-101B-9397-08002B2CF9AE}" pid="12"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13" name="bjDocumentLabelXML-0">
    <vt:lpwstr>ames.com/2008/01/sie/internal/label"&gt;&lt;element uid="d7220eed-17a6-431d-810c-83a0ddfed893" value="" /&gt;&lt;/sisl&gt;</vt:lpwstr>
  </property>
</Properties>
</file>